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0EDEC" w14:textId="77777777" w:rsidR="00206646" w:rsidRPr="00F71A44" w:rsidRDefault="00206646" w:rsidP="0020664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71A44">
        <w:rPr>
          <w:rFonts w:ascii="Times New Roman" w:hAnsi="Times New Roman" w:cs="Times New Roman"/>
        </w:rPr>
        <w:t>Министерство образования и науки Челябинской области</w:t>
      </w:r>
    </w:p>
    <w:p w14:paraId="06044DCE" w14:textId="77777777" w:rsidR="00206646" w:rsidRPr="00F71A44" w:rsidRDefault="00206646" w:rsidP="0020664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71A44">
        <w:rPr>
          <w:rFonts w:ascii="Times New Roman" w:hAnsi="Times New Roman" w:cs="Times New Roman"/>
        </w:rPr>
        <w:t>Государственное бюджетное профессиональное образовательное учреждение</w:t>
      </w:r>
    </w:p>
    <w:p w14:paraId="6E298DDB" w14:textId="77777777" w:rsidR="00206646" w:rsidRPr="00F71A44" w:rsidRDefault="00206646" w:rsidP="0020664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71A44">
        <w:rPr>
          <w:rFonts w:ascii="Times New Roman" w:hAnsi="Times New Roman" w:cs="Times New Roman"/>
        </w:rPr>
        <w:t>«Верхнеуральский агротехнологический техникум – казачий кадетский корпус»</w:t>
      </w:r>
    </w:p>
    <w:p w14:paraId="4B340956" w14:textId="77777777" w:rsidR="00206646" w:rsidRPr="00F71A44" w:rsidRDefault="00206646" w:rsidP="0020664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71A44">
        <w:rPr>
          <w:rFonts w:ascii="Times New Roman" w:hAnsi="Times New Roman" w:cs="Times New Roman"/>
        </w:rPr>
        <w:t>(</w:t>
      </w:r>
      <w:proofErr w:type="gramStart"/>
      <w:r w:rsidRPr="00F71A44">
        <w:rPr>
          <w:rFonts w:ascii="Times New Roman" w:hAnsi="Times New Roman" w:cs="Times New Roman"/>
        </w:rPr>
        <w:t>ГБПОУ  «</w:t>
      </w:r>
      <w:proofErr w:type="gramEnd"/>
      <w:r w:rsidRPr="00F71A44">
        <w:rPr>
          <w:rFonts w:ascii="Times New Roman" w:hAnsi="Times New Roman" w:cs="Times New Roman"/>
        </w:rPr>
        <w:t>ВАТТ-ККК»)</w:t>
      </w:r>
    </w:p>
    <w:p w14:paraId="26570EF9" w14:textId="77777777" w:rsidR="00206646" w:rsidRPr="00F71A44" w:rsidRDefault="00206646" w:rsidP="0020664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4E61B0E" w14:textId="77777777" w:rsidR="00206646" w:rsidRPr="00F71A44" w:rsidRDefault="00206646" w:rsidP="0020664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3AA8D58F" w14:textId="77777777" w:rsidR="00206646" w:rsidRPr="00F71A44" w:rsidRDefault="00206646" w:rsidP="0020664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A1590F5" w14:textId="77777777" w:rsidR="00206646" w:rsidRDefault="00206646" w:rsidP="0020664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2867082F" w14:textId="77777777" w:rsidR="00206646" w:rsidRDefault="00206646" w:rsidP="0020664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3B1AC3F" w14:textId="77777777" w:rsidR="00206646" w:rsidRDefault="00206646" w:rsidP="0020664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2229B711" w14:textId="77777777" w:rsidR="00206646" w:rsidRDefault="00206646" w:rsidP="0020664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3560DA46" w14:textId="77777777" w:rsidR="00206646" w:rsidRDefault="00206646" w:rsidP="0020664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FA273C3" w14:textId="77777777" w:rsidR="00206646" w:rsidRDefault="00206646" w:rsidP="0020664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63FF2DA" w14:textId="77777777" w:rsidR="00206646" w:rsidRDefault="00206646" w:rsidP="0020664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E548E6F" w14:textId="77777777" w:rsidR="00206646" w:rsidRDefault="00206646" w:rsidP="0020664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CE8E7E7" w14:textId="77777777" w:rsidR="00206646" w:rsidRDefault="00206646" w:rsidP="0020664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6E156FDE" w14:textId="77777777" w:rsidR="00206646" w:rsidRDefault="00206646" w:rsidP="0020664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47718784" w14:textId="77777777" w:rsidR="00206646" w:rsidRPr="00F71A44" w:rsidRDefault="00206646" w:rsidP="0020664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6968B422" w14:textId="77777777" w:rsidR="00206646" w:rsidRPr="00F71A44" w:rsidRDefault="00206646" w:rsidP="0020664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0D36CBE" w14:textId="77777777" w:rsidR="00206646" w:rsidRPr="00F71A44" w:rsidRDefault="00206646" w:rsidP="0020664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9FFA08B" w14:textId="77777777" w:rsidR="00206646" w:rsidRPr="00377D2D" w:rsidRDefault="00206646" w:rsidP="0020664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D2D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14:paraId="5EBEE782" w14:textId="77777777" w:rsidR="003674D6" w:rsidRPr="000B4FB2" w:rsidRDefault="003674D6" w:rsidP="00206646">
      <w:pPr>
        <w:widowControl w:val="0"/>
        <w:tabs>
          <w:tab w:val="left" w:pos="2565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4FB2">
        <w:rPr>
          <w:rFonts w:ascii="Times New Roman" w:hAnsi="Times New Roman" w:cs="Times New Roman"/>
          <w:b/>
          <w:bCs/>
          <w:sz w:val="28"/>
          <w:szCs w:val="28"/>
        </w:rPr>
        <w:t>ПМ.01 Выращивание цветочно-декоративных культу</w:t>
      </w:r>
      <w:r w:rsidR="000B4FB2">
        <w:rPr>
          <w:rFonts w:ascii="Times New Roman" w:hAnsi="Times New Roman" w:cs="Times New Roman"/>
          <w:b/>
          <w:bCs/>
          <w:sz w:val="28"/>
          <w:szCs w:val="28"/>
        </w:rPr>
        <w:t>р в открытом и закрытом грунте</w:t>
      </w:r>
    </w:p>
    <w:p w14:paraId="5CC45F89" w14:textId="77777777" w:rsidR="00206646" w:rsidRPr="00206646" w:rsidRDefault="00206646" w:rsidP="00206646">
      <w:pPr>
        <w:widowControl w:val="0"/>
        <w:tabs>
          <w:tab w:val="left" w:pos="2565"/>
        </w:tabs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06646">
        <w:rPr>
          <w:rFonts w:ascii="Times New Roman" w:hAnsi="Times New Roman" w:cs="Times New Roman"/>
          <w:bCs/>
          <w:sz w:val="28"/>
          <w:szCs w:val="28"/>
        </w:rPr>
        <w:t>Профессиональный цикл</w:t>
      </w:r>
    </w:p>
    <w:p w14:paraId="7491E787" w14:textId="77777777" w:rsidR="00206646" w:rsidRPr="00206646" w:rsidRDefault="00206646" w:rsidP="002066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6646">
        <w:rPr>
          <w:rFonts w:ascii="Times New Roman" w:hAnsi="Times New Roman" w:cs="Times New Roman"/>
          <w:sz w:val="28"/>
          <w:szCs w:val="28"/>
        </w:rPr>
        <w:t xml:space="preserve">программы подготовки профессионального обучения </w:t>
      </w:r>
    </w:p>
    <w:p w14:paraId="1C6C214D" w14:textId="77777777" w:rsidR="00206646" w:rsidRPr="00206646" w:rsidRDefault="00206646" w:rsidP="002066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6646">
        <w:rPr>
          <w:rFonts w:ascii="Times New Roman" w:hAnsi="Times New Roman" w:cs="Times New Roman"/>
          <w:sz w:val="28"/>
          <w:szCs w:val="28"/>
        </w:rPr>
        <w:t xml:space="preserve">по профессии рабочего, должности служащего </w:t>
      </w:r>
    </w:p>
    <w:p w14:paraId="7B46592A" w14:textId="77777777" w:rsidR="00206646" w:rsidRPr="00206646" w:rsidRDefault="00206646" w:rsidP="002066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6646">
        <w:rPr>
          <w:rFonts w:ascii="Times New Roman" w:hAnsi="Times New Roman" w:cs="Times New Roman"/>
          <w:b/>
          <w:bCs/>
          <w:sz w:val="28"/>
          <w:szCs w:val="28"/>
        </w:rPr>
        <w:t>18103 «Садовник»</w:t>
      </w:r>
      <w:r w:rsidRPr="0020664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54D7AA6D" w14:textId="77777777" w:rsidR="003674D6" w:rsidRDefault="003674D6" w:rsidP="003674D6">
      <w:pPr>
        <w:widowControl w:val="0"/>
        <w:jc w:val="center"/>
        <w:rPr>
          <w:rFonts w:ascii="Times New Roman" w:hAnsi="Times New Roman"/>
          <w:b/>
          <w:bCs/>
        </w:rPr>
      </w:pPr>
    </w:p>
    <w:p w14:paraId="70B1EF56" w14:textId="77777777" w:rsidR="003674D6" w:rsidRDefault="003674D6" w:rsidP="003674D6">
      <w:pPr>
        <w:widowControl w:val="0"/>
        <w:jc w:val="center"/>
        <w:rPr>
          <w:rFonts w:ascii="Times New Roman" w:hAnsi="Times New Roman"/>
          <w:b/>
          <w:bCs/>
        </w:rPr>
      </w:pPr>
    </w:p>
    <w:p w14:paraId="7537AAFA" w14:textId="77777777" w:rsidR="003674D6" w:rsidRDefault="003674D6" w:rsidP="003674D6">
      <w:pPr>
        <w:widowControl w:val="0"/>
        <w:jc w:val="center"/>
        <w:rPr>
          <w:rFonts w:ascii="Times New Roman" w:hAnsi="Times New Roman"/>
          <w:b/>
          <w:bCs/>
        </w:rPr>
      </w:pPr>
    </w:p>
    <w:p w14:paraId="73A73905" w14:textId="77777777" w:rsidR="003674D6" w:rsidRDefault="003674D6" w:rsidP="003674D6">
      <w:pPr>
        <w:widowControl w:val="0"/>
        <w:jc w:val="center"/>
        <w:rPr>
          <w:rFonts w:ascii="Times New Roman" w:hAnsi="Times New Roman"/>
          <w:b/>
          <w:bCs/>
        </w:rPr>
      </w:pPr>
    </w:p>
    <w:p w14:paraId="71436CEC" w14:textId="77777777" w:rsidR="003674D6" w:rsidRDefault="003674D6" w:rsidP="003674D6">
      <w:pPr>
        <w:widowControl w:val="0"/>
        <w:jc w:val="center"/>
        <w:rPr>
          <w:rFonts w:ascii="Times New Roman" w:hAnsi="Times New Roman"/>
          <w:b/>
          <w:bCs/>
        </w:rPr>
      </w:pPr>
    </w:p>
    <w:p w14:paraId="42B6A088" w14:textId="77777777" w:rsidR="003674D6" w:rsidRDefault="003674D6" w:rsidP="003674D6">
      <w:pPr>
        <w:widowControl w:val="0"/>
        <w:jc w:val="center"/>
        <w:rPr>
          <w:rFonts w:ascii="Times New Roman" w:hAnsi="Times New Roman"/>
          <w:b/>
          <w:bCs/>
        </w:rPr>
      </w:pPr>
    </w:p>
    <w:p w14:paraId="7339528D" w14:textId="77777777" w:rsidR="003674D6" w:rsidRDefault="003674D6" w:rsidP="003674D6">
      <w:pPr>
        <w:widowControl w:val="0"/>
        <w:jc w:val="center"/>
        <w:rPr>
          <w:rFonts w:ascii="Times New Roman" w:hAnsi="Times New Roman"/>
          <w:b/>
          <w:bCs/>
        </w:rPr>
      </w:pPr>
    </w:p>
    <w:p w14:paraId="7920E08F" w14:textId="77777777" w:rsidR="003674D6" w:rsidRDefault="003674D6" w:rsidP="003674D6">
      <w:pPr>
        <w:widowControl w:val="0"/>
        <w:jc w:val="center"/>
        <w:rPr>
          <w:rFonts w:ascii="Times New Roman" w:hAnsi="Times New Roman"/>
          <w:b/>
          <w:bCs/>
        </w:rPr>
      </w:pPr>
    </w:p>
    <w:p w14:paraId="7D53B92B" w14:textId="77777777" w:rsidR="003674D6" w:rsidRDefault="003674D6" w:rsidP="003674D6">
      <w:pPr>
        <w:widowControl w:val="0"/>
        <w:jc w:val="center"/>
        <w:rPr>
          <w:rFonts w:ascii="Times New Roman" w:hAnsi="Times New Roman"/>
          <w:b/>
          <w:bCs/>
        </w:rPr>
      </w:pPr>
    </w:p>
    <w:p w14:paraId="0FF3A421" w14:textId="77777777" w:rsidR="003674D6" w:rsidRDefault="003674D6" w:rsidP="003674D6">
      <w:pPr>
        <w:widowControl w:val="0"/>
        <w:jc w:val="center"/>
        <w:rPr>
          <w:rFonts w:ascii="Times New Roman" w:hAnsi="Times New Roman"/>
          <w:b/>
          <w:bCs/>
        </w:rPr>
      </w:pPr>
    </w:p>
    <w:p w14:paraId="10EC430F" w14:textId="77777777" w:rsidR="003674D6" w:rsidRDefault="003674D6" w:rsidP="003674D6">
      <w:pPr>
        <w:widowControl w:val="0"/>
        <w:jc w:val="center"/>
        <w:rPr>
          <w:rFonts w:ascii="Times New Roman" w:hAnsi="Times New Roman"/>
          <w:b/>
          <w:bCs/>
        </w:rPr>
      </w:pPr>
    </w:p>
    <w:p w14:paraId="52D54B59" w14:textId="77777777" w:rsidR="003674D6" w:rsidRDefault="003674D6" w:rsidP="003674D6"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2025</w:t>
      </w:r>
    </w:p>
    <w:p w14:paraId="7A7AC8F3" w14:textId="77777777" w:rsidR="00B34FFD" w:rsidRDefault="00B34FFD" w:rsidP="00B34FFD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B34FFD">
        <w:rPr>
          <w:rFonts w:ascii="Times New Roman" w:hAnsi="Times New Roman" w:cs="Times New Roman"/>
        </w:rPr>
        <w:lastRenderedPageBreak/>
        <w:t>Рабочая программа учебной дисциплины является частью основной профессиональной образовательной программы в соответствии с ФГОС СПО по профессии 35.01.19 «Мастер садово-паркового и ландшафтного строительства» утвержден приказом Министерства просвещения Российской Федерации от 21 ноября 2023 г. № 881, входящей в укрупненную группу профессий 35.00.00 Сельское и рыбное хозяйство, по программе профессионального обучения 18103 «Садовник».  Программа разработана в соответствии с требованиями:</w:t>
      </w:r>
    </w:p>
    <w:p w14:paraId="498537D9" w14:textId="77777777" w:rsidR="00B34FFD" w:rsidRPr="00B34FFD" w:rsidRDefault="00B34FFD" w:rsidP="00B34FFD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537C1A1F" w14:textId="77777777" w:rsidR="00B34FFD" w:rsidRDefault="00B34FFD" w:rsidP="00B34FFD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B34FFD">
        <w:rPr>
          <w:rFonts w:ascii="Times New Roman" w:hAnsi="Times New Roman" w:cs="Times New Roman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5313A9CB" w14:textId="77777777" w:rsidR="00B34FFD" w:rsidRPr="00B34FFD" w:rsidRDefault="00B34FFD" w:rsidP="00B34FFD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5B02FD3D" w14:textId="77777777" w:rsidR="00B34FFD" w:rsidRDefault="00B34FFD" w:rsidP="00B34FFD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B34FFD">
        <w:rPr>
          <w:rFonts w:ascii="Times New Roman" w:hAnsi="Times New Roman" w:cs="Times New Roman"/>
        </w:rPr>
        <w:t xml:space="preserve">Приказа Министерства просвещения Российской Федерации 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3C6D813B" w14:textId="77777777" w:rsidR="00B34FFD" w:rsidRPr="00B34FFD" w:rsidRDefault="00B34FFD" w:rsidP="00B34FFD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7AC868A2" w14:textId="1CB9EF2B" w:rsidR="00206646" w:rsidRDefault="00B34FFD" w:rsidP="00B34FFD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B34FFD">
        <w:rPr>
          <w:rFonts w:ascii="Times New Roman" w:hAnsi="Times New Roman" w:cs="Times New Roman"/>
        </w:rPr>
        <w:t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программе профессионального обучения 18103 «Садовник»</w:t>
      </w:r>
    </w:p>
    <w:p w14:paraId="34E014CF" w14:textId="77777777" w:rsidR="00B34FFD" w:rsidRPr="00FA594F" w:rsidRDefault="00B34FFD" w:rsidP="00B34FF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</w:rPr>
      </w:pPr>
    </w:p>
    <w:p w14:paraId="75631366" w14:textId="77777777" w:rsidR="00206646" w:rsidRPr="0070599A" w:rsidRDefault="00206646" w:rsidP="00206646">
      <w:pPr>
        <w:jc w:val="both"/>
        <w:rPr>
          <w:rFonts w:ascii="Times New Roman" w:hAnsi="Times New Roman"/>
          <w:sz w:val="24"/>
          <w:szCs w:val="24"/>
        </w:rPr>
      </w:pPr>
      <w:r w:rsidRPr="0070599A">
        <w:rPr>
          <w:rFonts w:ascii="Times New Roman" w:hAnsi="Times New Roman"/>
          <w:b/>
          <w:sz w:val="24"/>
          <w:szCs w:val="24"/>
        </w:rPr>
        <w:t>Организация – разработчик</w:t>
      </w:r>
      <w:r w:rsidRPr="0070599A">
        <w:rPr>
          <w:rFonts w:ascii="Times New Roman" w:hAnsi="Times New Roman"/>
          <w:sz w:val="24"/>
          <w:szCs w:val="24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74EC1654" w14:textId="77777777" w:rsidR="00206646" w:rsidRPr="0070599A" w:rsidRDefault="00206646" w:rsidP="00206646">
      <w:pPr>
        <w:jc w:val="both"/>
        <w:rPr>
          <w:rFonts w:ascii="Times New Roman" w:hAnsi="Times New Roman"/>
          <w:sz w:val="24"/>
          <w:szCs w:val="24"/>
        </w:rPr>
      </w:pPr>
      <w:r w:rsidRPr="0070599A">
        <w:rPr>
          <w:rFonts w:ascii="Times New Roman" w:hAnsi="Times New Roman"/>
          <w:b/>
          <w:sz w:val="24"/>
          <w:szCs w:val="24"/>
        </w:rPr>
        <w:t xml:space="preserve">Рассмотрено и утверждено </w:t>
      </w:r>
    </w:p>
    <w:p w14:paraId="20219279" w14:textId="77777777" w:rsidR="00206646" w:rsidRPr="0070599A" w:rsidRDefault="00206646" w:rsidP="00206646">
      <w:pPr>
        <w:pStyle w:val="af3"/>
        <w:rPr>
          <w:rFonts w:ascii="Times New Roman" w:hAnsi="Times New Roman"/>
          <w:b/>
          <w:sz w:val="24"/>
          <w:szCs w:val="24"/>
        </w:rPr>
      </w:pPr>
      <w:r w:rsidRPr="0070599A">
        <w:rPr>
          <w:rFonts w:ascii="Times New Roman" w:hAnsi="Times New Roman"/>
          <w:b/>
          <w:sz w:val="24"/>
          <w:szCs w:val="24"/>
        </w:rPr>
        <w:t>Протоколом педагогического совета</w:t>
      </w:r>
    </w:p>
    <w:p w14:paraId="42FCEC78" w14:textId="77777777" w:rsidR="00206646" w:rsidRPr="0070599A" w:rsidRDefault="00206646" w:rsidP="00206646">
      <w:pPr>
        <w:pStyle w:val="af3"/>
        <w:rPr>
          <w:rFonts w:ascii="Times New Roman" w:hAnsi="Times New Roman"/>
          <w:b/>
          <w:sz w:val="24"/>
          <w:szCs w:val="24"/>
        </w:rPr>
      </w:pPr>
      <w:r w:rsidRPr="0070599A">
        <w:rPr>
          <w:rFonts w:ascii="Times New Roman" w:hAnsi="Times New Roman"/>
          <w:b/>
          <w:sz w:val="24"/>
          <w:szCs w:val="24"/>
        </w:rPr>
        <w:t>ГБПОУ «ВАТТ-ККК»</w:t>
      </w:r>
    </w:p>
    <w:p w14:paraId="7C08A07D" w14:textId="77777777" w:rsidR="00206646" w:rsidRPr="0070599A" w:rsidRDefault="00206646" w:rsidP="00206646">
      <w:pPr>
        <w:pStyle w:val="af3"/>
        <w:rPr>
          <w:rFonts w:ascii="Times New Roman" w:hAnsi="Times New Roman"/>
          <w:b/>
          <w:sz w:val="24"/>
          <w:szCs w:val="24"/>
        </w:rPr>
      </w:pPr>
      <w:r w:rsidRPr="0070599A">
        <w:rPr>
          <w:rFonts w:ascii="Times New Roman" w:hAnsi="Times New Roman"/>
          <w:b/>
          <w:sz w:val="24"/>
          <w:szCs w:val="24"/>
        </w:rPr>
        <w:t>Протокол № 6 от 30.06.2025 г.</w:t>
      </w:r>
    </w:p>
    <w:p w14:paraId="7201E700" w14:textId="77777777" w:rsidR="00206646" w:rsidRPr="0070599A" w:rsidRDefault="00206646" w:rsidP="00206646">
      <w:pPr>
        <w:pStyle w:val="af3"/>
        <w:rPr>
          <w:rFonts w:ascii="Times New Roman" w:hAnsi="Times New Roman"/>
          <w:b/>
          <w:sz w:val="24"/>
          <w:szCs w:val="24"/>
        </w:rPr>
      </w:pPr>
    </w:p>
    <w:p w14:paraId="4E07D420" w14:textId="77777777" w:rsidR="00206646" w:rsidRPr="0070599A" w:rsidRDefault="00206646" w:rsidP="00206646">
      <w:pPr>
        <w:pStyle w:val="af3"/>
        <w:rPr>
          <w:rFonts w:ascii="Times New Roman" w:hAnsi="Times New Roman"/>
          <w:b/>
          <w:sz w:val="24"/>
          <w:szCs w:val="24"/>
        </w:rPr>
      </w:pPr>
      <w:proofErr w:type="gramStart"/>
      <w:r w:rsidRPr="0070599A">
        <w:rPr>
          <w:rFonts w:ascii="Times New Roman" w:hAnsi="Times New Roman"/>
          <w:sz w:val="24"/>
          <w:szCs w:val="24"/>
        </w:rPr>
        <w:t xml:space="preserve">Разработчик:  </w:t>
      </w:r>
      <w:r>
        <w:rPr>
          <w:rFonts w:ascii="Times New Roman" w:hAnsi="Times New Roman"/>
          <w:sz w:val="24"/>
          <w:szCs w:val="24"/>
        </w:rPr>
        <w:t>Смирнов</w:t>
      </w:r>
      <w:proofErr w:type="gramEnd"/>
      <w:r>
        <w:rPr>
          <w:rFonts w:ascii="Times New Roman" w:hAnsi="Times New Roman"/>
          <w:sz w:val="24"/>
          <w:szCs w:val="24"/>
        </w:rPr>
        <w:t xml:space="preserve"> И.В</w:t>
      </w:r>
      <w:r w:rsidRPr="0070599A">
        <w:rPr>
          <w:rFonts w:ascii="Times New Roman" w:hAnsi="Times New Roman"/>
          <w:sz w:val="24"/>
          <w:szCs w:val="24"/>
        </w:rPr>
        <w:t xml:space="preserve">., преподаватель </w:t>
      </w:r>
    </w:p>
    <w:p w14:paraId="1D61A379" w14:textId="77777777" w:rsidR="00206646" w:rsidRDefault="00206646" w:rsidP="0020664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5C91640" w14:textId="77777777" w:rsidR="0037128E" w:rsidRDefault="0037128E" w:rsidP="003712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675F0E" w14:textId="77777777" w:rsidR="0037128E" w:rsidRDefault="0037128E" w:rsidP="0037128E">
      <w:pPr>
        <w:rPr>
          <w:b/>
          <w:lang w:eastAsia="ar-SA"/>
        </w:rPr>
      </w:pPr>
    </w:p>
    <w:p w14:paraId="6EB672B3" w14:textId="77777777" w:rsidR="0037128E" w:rsidRDefault="0037128E" w:rsidP="0037128E">
      <w:pPr>
        <w:rPr>
          <w:lang w:eastAsia="ar-SA"/>
        </w:rPr>
      </w:pPr>
    </w:p>
    <w:p w14:paraId="685B3C54" w14:textId="77777777" w:rsidR="0037128E" w:rsidRDefault="0037128E" w:rsidP="0037128E">
      <w:pPr>
        <w:spacing w:after="0"/>
        <w:rPr>
          <w:rFonts w:ascii="Times New Roman" w:hAnsi="Times New Roman"/>
          <w:sz w:val="24"/>
          <w:szCs w:val="24"/>
          <w:lang w:eastAsia="ar-SA"/>
        </w:rPr>
      </w:pPr>
    </w:p>
    <w:p w14:paraId="0F2653BC" w14:textId="77777777" w:rsidR="000147FA" w:rsidRDefault="000147FA" w:rsidP="00B012BF">
      <w:pPr>
        <w:spacing w:after="0"/>
        <w:rPr>
          <w:rFonts w:ascii="Times New Roman" w:hAnsi="Times New Roman"/>
          <w:sz w:val="24"/>
          <w:szCs w:val="24"/>
          <w:lang w:eastAsia="ar-SA"/>
        </w:rPr>
      </w:pPr>
    </w:p>
    <w:p w14:paraId="4C671861" w14:textId="77777777" w:rsidR="000147FA" w:rsidRDefault="000147FA" w:rsidP="00B012BF">
      <w:pPr>
        <w:spacing w:after="0"/>
        <w:rPr>
          <w:rFonts w:ascii="Times New Roman" w:hAnsi="Times New Roman"/>
          <w:sz w:val="24"/>
          <w:szCs w:val="24"/>
          <w:lang w:eastAsia="ar-SA"/>
        </w:rPr>
      </w:pPr>
    </w:p>
    <w:p w14:paraId="2A1F2D36" w14:textId="77777777" w:rsidR="000147FA" w:rsidRDefault="000147FA" w:rsidP="00B012BF">
      <w:pPr>
        <w:spacing w:after="0"/>
        <w:rPr>
          <w:rFonts w:ascii="Times New Roman" w:hAnsi="Times New Roman"/>
          <w:sz w:val="24"/>
          <w:szCs w:val="24"/>
          <w:lang w:eastAsia="ar-SA"/>
        </w:rPr>
      </w:pPr>
    </w:p>
    <w:p w14:paraId="091640A5" w14:textId="77777777" w:rsidR="000147FA" w:rsidRDefault="000147FA" w:rsidP="00B012BF">
      <w:pPr>
        <w:spacing w:after="0"/>
        <w:rPr>
          <w:rFonts w:ascii="Times New Roman" w:hAnsi="Times New Roman"/>
          <w:sz w:val="24"/>
          <w:szCs w:val="24"/>
          <w:lang w:eastAsia="ar-SA"/>
        </w:rPr>
      </w:pPr>
    </w:p>
    <w:p w14:paraId="35BAAD1E" w14:textId="77777777" w:rsidR="0037128E" w:rsidRDefault="0037128E" w:rsidP="00B012BF">
      <w:pPr>
        <w:spacing w:after="0"/>
        <w:rPr>
          <w:rFonts w:ascii="Times New Roman" w:hAnsi="Times New Roman"/>
          <w:sz w:val="24"/>
          <w:szCs w:val="24"/>
          <w:lang w:eastAsia="ar-SA"/>
        </w:rPr>
      </w:pPr>
    </w:p>
    <w:p w14:paraId="5590340F" w14:textId="77777777" w:rsidR="000147FA" w:rsidRDefault="000147FA" w:rsidP="00B012BF">
      <w:pPr>
        <w:spacing w:after="0"/>
        <w:rPr>
          <w:rFonts w:ascii="Times New Roman" w:hAnsi="Times New Roman"/>
          <w:sz w:val="24"/>
          <w:szCs w:val="24"/>
          <w:lang w:eastAsia="ar-SA"/>
        </w:rPr>
      </w:pPr>
    </w:p>
    <w:p w14:paraId="182A0D53" w14:textId="77777777" w:rsidR="000147FA" w:rsidRDefault="000147FA" w:rsidP="00B012BF">
      <w:pPr>
        <w:spacing w:after="0"/>
        <w:rPr>
          <w:rFonts w:ascii="Times New Roman" w:hAnsi="Times New Roman"/>
          <w:sz w:val="24"/>
          <w:szCs w:val="24"/>
          <w:lang w:eastAsia="ar-SA"/>
        </w:rPr>
      </w:pPr>
    </w:p>
    <w:p w14:paraId="204DF5E2" w14:textId="77777777" w:rsidR="000147FA" w:rsidRDefault="000147FA" w:rsidP="00B012BF">
      <w:pPr>
        <w:spacing w:after="0"/>
        <w:rPr>
          <w:rFonts w:ascii="Times New Roman" w:hAnsi="Times New Roman"/>
          <w:sz w:val="24"/>
          <w:szCs w:val="24"/>
          <w:lang w:eastAsia="ar-SA"/>
        </w:rPr>
      </w:pPr>
    </w:p>
    <w:p w14:paraId="69DE9293" w14:textId="58A72C84" w:rsidR="00B34FFD" w:rsidRDefault="00B34FFD" w:rsidP="00B012BF">
      <w:pPr>
        <w:spacing w:after="0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br w:type="page"/>
      </w:r>
    </w:p>
    <w:p w14:paraId="2063A058" w14:textId="77777777" w:rsidR="000147FA" w:rsidRDefault="000147FA" w:rsidP="00B012BF">
      <w:pPr>
        <w:spacing w:after="0"/>
        <w:rPr>
          <w:rFonts w:ascii="Times New Roman" w:hAnsi="Times New Roman"/>
          <w:sz w:val="24"/>
          <w:szCs w:val="24"/>
          <w:lang w:eastAsia="ar-SA"/>
        </w:rPr>
      </w:pPr>
    </w:p>
    <w:p w14:paraId="1AAA0971" w14:textId="77777777" w:rsidR="000147FA" w:rsidRPr="00E31284" w:rsidRDefault="000147FA" w:rsidP="000147FA">
      <w:pPr>
        <w:tabs>
          <w:tab w:val="left" w:pos="8040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14:paraId="0838E715" w14:textId="77777777" w:rsidR="000147FA" w:rsidRPr="00E31284" w:rsidRDefault="00206646" w:rsidP="000147FA">
      <w:pPr>
        <w:pStyle w:val="a8"/>
        <w:numPr>
          <w:ilvl w:val="0"/>
          <w:numId w:val="17"/>
        </w:numPr>
        <w:tabs>
          <w:tab w:val="left" w:pos="8040"/>
        </w:tabs>
        <w:spacing w:after="200" w:line="360" w:lineRule="auto"/>
      </w:pPr>
      <w:r>
        <w:t>Паспорт</w:t>
      </w:r>
      <w:r w:rsidR="000147FA" w:rsidRPr="00E31284">
        <w:t xml:space="preserve"> рабочей программы </w:t>
      </w:r>
      <w:r w:rsidR="00A330DF">
        <w:t>профессионального модуля…</w:t>
      </w:r>
      <w:proofErr w:type="gramStart"/>
      <w:r w:rsidR="000147FA" w:rsidRPr="00E31284">
        <w:t>…….</w:t>
      </w:r>
      <w:proofErr w:type="gramEnd"/>
      <w:r w:rsidR="000147FA" w:rsidRPr="00E31284">
        <w:t>1</w:t>
      </w:r>
    </w:p>
    <w:p w14:paraId="0A05B87F" w14:textId="77777777" w:rsidR="000147FA" w:rsidRPr="00E31284" w:rsidRDefault="000147FA" w:rsidP="000147FA">
      <w:pPr>
        <w:pStyle w:val="a8"/>
        <w:numPr>
          <w:ilvl w:val="0"/>
          <w:numId w:val="17"/>
        </w:numPr>
        <w:tabs>
          <w:tab w:val="left" w:pos="8040"/>
        </w:tabs>
        <w:spacing w:after="200" w:line="360" w:lineRule="auto"/>
      </w:pPr>
      <w:r w:rsidRPr="00E31284">
        <w:t>Структура и содержание программы ……………………………</w:t>
      </w:r>
      <w:r>
        <w:t>…………………</w:t>
      </w:r>
      <w:r w:rsidRPr="00E31284">
        <w:t>6</w:t>
      </w:r>
    </w:p>
    <w:p w14:paraId="18838587" w14:textId="77777777" w:rsidR="000147FA" w:rsidRPr="00E31284" w:rsidRDefault="000147FA" w:rsidP="000147FA">
      <w:pPr>
        <w:pStyle w:val="a8"/>
        <w:numPr>
          <w:ilvl w:val="0"/>
          <w:numId w:val="17"/>
        </w:numPr>
        <w:tabs>
          <w:tab w:val="left" w:pos="8040"/>
        </w:tabs>
        <w:spacing w:after="200" w:line="360" w:lineRule="auto"/>
      </w:pPr>
      <w:r w:rsidRPr="00E31284">
        <w:t>Условия реализации программы ………………………………</w:t>
      </w:r>
      <w:r>
        <w:t>………………….</w:t>
      </w:r>
      <w:r w:rsidRPr="00E31284">
        <w:t>..13</w:t>
      </w:r>
    </w:p>
    <w:p w14:paraId="08A65806" w14:textId="77777777" w:rsidR="000147FA" w:rsidRPr="00E31284" w:rsidRDefault="000147FA" w:rsidP="000147FA">
      <w:pPr>
        <w:pStyle w:val="a8"/>
        <w:numPr>
          <w:ilvl w:val="0"/>
          <w:numId w:val="17"/>
        </w:numPr>
        <w:tabs>
          <w:tab w:val="left" w:pos="8040"/>
        </w:tabs>
        <w:spacing w:after="200" w:line="360" w:lineRule="auto"/>
      </w:pPr>
      <w:r w:rsidRPr="00E31284">
        <w:t>Контроль и оценка результатов освоения программы ……</w:t>
      </w:r>
      <w:r>
        <w:t>…………………</w:t>
      </w:r>
      <w:r w:rsidR="00F3361E">
        <w:t>……2</w:t>
      </w:r>
      <w:r w:rsidRPr="00E31284">
        <w:t>4</w:t>
      </w:r>
    </w:p>
    <w:p w14:paraId="708B98B2" w14:textId="77777777" w:rsidR="000147FA" w:rsidRPr="00C320A6" w:rsidRDefault="000147FA" w:rsidP="000147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14:paraId="366DDF8C" w14:textId="77777777" w:rsidR="0072012F" w:rsidRPr="00B012BF" w:rsidRDefault="000147FA" w:rsidP="000147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320A6">
        <w:rPr>
          <w:rFonts w:ascii="Times New Roman" w:hAnsi="Times New Roman" w:cs="Times New Roman"/>
          <w:b/>
          <w:bCs/>
          <w:caps/>
          <w:u w:val="single"/>
        </w:rPr>
        <w:br w:type="page"/>
      </w:r>
    </w:p>
    <w:p w14:paraId="3025D381" w14:textId="77777777" w:rsidR="00BA01DC" w:rsidRPr="00B012BF" w:rsidRDefault="00BA01DC" w:rsidP="00B012BF">
      <w:pPr>
        <w:spacing w:after="0"/>
        <w:rPr>
          <w:rFonts w:ascii="Times New Roman" w:hAnsi="Times New Roman" w:cs="Times New Roman"/>
          <w:sz w:val="24"/>
          <w:szCs w:val="24"/>
        </w:rPr>
        <w:sectPr w:rsidR="00BA01DC" w:rsidRPr="00B012BF" w:rsidSect="0021172A">
          <w:footerReference w:type="default" r:id="rId8"/>
          <w:pgSz w:w="11906" w:h="16838"/>
          <w:pgMar w:top="1134" w:right="851" w:bottom="1134" w:left="1701" w:header="720" w:footer="720" w:gutter="0"/>
          <w:cols w:space="720"/>
          <w:docGrid w:linePitch="360"/>
        </w:sectPr>
      </w:pPr>
    </w:p>
    <w:p w14:paraId="362FC6F1" w14:textId="77777777" w:rsidR="00227C2E" w:rsidRPr="0003198F" w:rsidRDefault="00206646" w:rsidP="00227C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</w:rPr>
        <w:lastRenderedPageBreak/>
        <w:t>ПАСПОРТ</w:t>
      </w:r>
      <w:r w:rsidR="00227C2E" w:rsidRPr="0003198F">
        <w:rPr>
          <w:rFonts w:ascii="Times New Roman" w:hAnsi="Times New Roman" w:cs="Times New Roman"/>
          <w:b/>
          <w:bCs/>
          <w:caps/>
        </w:rPr>
        <w:t xml:space="preserve"> РАБОЧЕЙ ПРОГРАММЫ ПРОФЕССИОНАЛЬНОГО МОДУЛЯ</w:t>
      </w:r>
    </w:p>
    <w:p w14:paraId="61EFE58A" w14:textId="77777777" w:rsidR="00227C2E" w:rsidRDefault="00227C2E" w:rsidP="00227C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198F">
        <w:rPr>
          <w:rFonts w:ascii="Times New Roman" w:hAnsi="Times New Roman" w:cs="Times New Roman"/>
          <w:b/>
          <w:sz w:val="24"/>
          <w:szCs w:val="24"/>
        </w:rPr>
        <w:t>ПМ.01. Выращивание цветочно-декоративных культур в открытом и закрытом грунте</w:t>
      </w:r>
    </w:p>
    <w:p w14:paraId="4B45BEBE" w14:textId="77777777" w:rsidR="00227C2E" w:rsidRPr="0003198F" w:rsidRDefault="00227C2E" w:rsidP="00227C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B3502C" w14:textId="77777777" w:rsidR="00227C2E" w:rsidRPr="0003198F" w:rsidRDefault="00227C2E" w:rsidP="00227C2E">
      <w:pPr>
        <w:pStyle w:val="a8"/>
        <w:numPr>
          <w:ilvl w:val="1"/>
          <w:numId w:val="24"/>
        </w:numPr>
        <w:tabs>
          <w:tab w:val="left" w:pos="284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b/>
          <w:lang w:eastAsia="ar-SA"/>
        </w:rPr>
      </w:pPr>
      <w:r w:rsidRPr="0003198F">
        <w:rPr>
          <w:b/>
          <w:lang w:eastAsia="ar-SA"/>
        </w:rPr>
        <w:t>Область применения программы</w:t>
      </w:r>
    </w:p>
    <w:p w14:paraId="731776F5" w14:textId="77777777" w:rsidR="00227C2E" w:rsidRPr="00E14C04" w:rsidRDefault="00227C2E" w:rsidP="00227C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4C04">
        <w:rPr>
          <w:rFonts w:ascii="Times New Roman" w:hAnsi="Times New Roman" w:cs="Times New Roman"/>
          <w:sz w:val="24"/>
          <w:szCs w:val="24"/>
        </w:rPr>
        <w:t xml:space="preserve">Программа профессионального модуля является </w:t>
      </w:r>
      <w:proofErr w:type="gramStart"/>
      <w:r w:rsidRPr="00E14C04">
        <w:rPr>
          <w:rFonts w:ascii="Times New Roman" w:hAnsi="Times New Roman" w:cs="Times New Roman"/>
          <w:sz w:val="24"/>
          <w:szCs w:val="24"/>
        </w:rPr>
        <w:t>частью  программы</w:t>
      </w:r>
      <w:proofErr w:type="gramEnd"/>
      <w:r w:rsidRPr="00E14C04">
        <w:rPr>
          <w:rFonts w:ascii="Times New Roman" w:hAnsi="Times New Roman" w:cs="Times New Roman"/>
          <w:sz w:val="24"/>
          <w:szCs w:val="24"/>
        </w:rPr>
        <w:t xml:space="preserve"> профессионального обучения – программы профессиональной подготовки по профессии (должности служащего) 18103 «Садовник», в части освоения основного вида профессиональной деятельности (ВПД</w:t>
      </w:r>
      <w:proofErr w:type="gramStart"/>
      <w:r w:rsidRPr="00E14C04">
        <w:rPr>
          <w:rFonts w:ascii="Times New Roman" w:hAnsi="Times New Roman" w:cs="Times New Roman"/>
          <w:sz w:val="24"/>
          <w:szCs w:val="24"/>
        </w:rPr>
        <w:t>):  Выращивание</w:t>
      </w:r>
      <w:proofErr w:type="gramEnd"/>
      <w:r w:rsidRPr="00E14C04">
        <w:rPr>
          <w:rFonts w:ascii="Times New Roman" w:hAnsi="Times New Roman" w:cs="Times New Roman"/>
          <w:sz w:val="24"/>
          <w:szCs w:val="24"/>
        </w:rPr>
        <w:t xml:space="preserve"> цветочно-декоративных культур в открытом и закрытом грунте.</w:t>
      </w:r>
    </w:p>
    <w:p w14:paraId="663B8013" w14:textId="77777777" w:rsidR="00227C2E" w:rsidRPr="00E14C04" w:rsidRDefault="00227C2E" w:rsidP="00227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C04">
        <w:rPr>
          <w:rFonts w:ascii="Times New Roman" w:hAnsi="Times New Roman" w:cs="Times New Roman"/>
          <w:b/>
          <w:bCs/>
          <w:sz w:val="24"/>
          <w:szCs w:val="24"/>
        </w:rPr>
        <w:t>1.2. Цели и задачи учебной дисциплины – требования к результатам освоения дисциплины:</w:t>
      </w:r>
    </w:p>
    <w:p w14:paraId="13AD4879" w14:textId="77777777" w:rsidR="00227C2E" w:rsidRPr="00E14C04" w:rsidRDefault="00227C2E" w:rsidP="00227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4C04">
        <w:rPr>
          <w:rFonts w:ascii="Times New Roman" w:hAnsi="Times New Roman" w:cs="Times New Roman"/>
          <w:b/>
          <w:bCs/>
          <w:sz w:val="24"/>
          <w:szCs w:val="24"/>
        </w:rPr>
        <w:t xml:space="preserve">В результате освоения </w:t>
      </w:r>
      <w:r w:rsidRPr="00E14C04">
        <w:rPr>
          <w:rFonts w:ascii="Times New Roman" w:hAnsi="Times New Roman" w:cs="Times New Roman"/>
          <w:b/>
          <w:sz w:val="24"/>
          <w:szCs w:val="24"/>
        </w:rPr>
        <w:t xml:space="preserve">профессионального модуля </w:t>
      </w:r>
      <w:r w:rsidRPr="00E14C04">
        <w:rPr>
          <w:rFonts w:ascii="Times New Roman" w:hAnsi="Times New Roman" w:cs="Times New Roman"/>
          <w:b/>
          <w:bCs/>
          <w:sz w:val="24"/>
          <w:szCs w:val="24"/>
        </w:rPr>
        <w:t xml:space="preserve">обучающийся должен </w:t>
      </w:r>
    </w:p>
    <w:p w14:paraId="79C20F30" w14:textId="77777777" w:rsidR="00227C2E" w:rsidRPr="00E14C04" w:rsidRDefault="00227C2E" w:rsidP="00227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1"/>
          <w:shd w:val="clear" w:color="auto" w:fill="FFFFFF"/>
        </w:rPr>
      </w:pPr>
      <w:r w:rsidRPr="00E14C04">
        <w:rPr>
          <w:rFonts w:ascii="Times New Roman" w:hAnsi="Times New Roman" w:cs="Times New Roman"/>
          <w:b/>
          <w:sz w:val="24"/>
          <w:szCs w:val="21"/>
          <w:shd w:val="clear" w:color="auto" w:fill="FFFFFF"/>
        </w:rPr>
        <w:t>иметь:</w:t>
      </w:r>
    </w:p>
    <w:p w14:paraId="24CD9E59" w14:textId="77777777" w:rsidR="00227C2E" w:rsidRPr="00E14C04" w:rsidRDefault="00227C2E" w:rsidP="00227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1"/>
          <w:shd w:val="clear" w:color="auto" w:fill="FFFFFF"/>
        </w:rPr>
      </w:pPr>
      <w:r w:rsidRPr="00E14C04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-практический опыт: семенного и вегетативного размножения цветочно-декоративных культур; </w:t>
      </w:r>
    </w:p>
    <w:p w14:paraId="7F40842F" w14:textId="77777777" w:rsidR="00227C2E" w:rsidRPr="00E14C04" w:rsidRDefault="00227C2E" w:rsidP="00227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1"/>
          <w:shd w:val="clear" w:color="auto" w:fill="FFFFFF"/>
        </w:rPr>
      </w:pPr>
      <w:r w:rsidRPr="00E14C04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-пикировки всходов цветочных культур; </w:t>
      </w:r>
    </w:p>
    <w:p w14:paraId="691C06B1" w14:textId="77777777" w:rsidR="00227C2E" w:rsidRPr="00E14C04" w:rsidRDefault="00227C2E" w:rsidP="00227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1"/>
          <w:shd w:val="clear" w:color="auto" w:fill="FFFFFF"/>
        </w:rPr>
      </w:pPr>
      <w:r w:rsidRPr="00E14C04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-высадки растений в грунт; </w:t>
      </w:r>
    </w:p>
    <w:p w14:paraId="7339ABCF" w14:textId="77777777" w:rsidR="00227C2E" w:rsidRPr="00E14C04" w:rsidRDefault="00227C2E" w:rsidP="00227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1"/>
          <w:shd w:val="clear" w:color="auto" w:fill="FFFFFF"/>
        </w:rPr>
      </w:pPr>
      <w:r w:rsidRPr="00E14C04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-выполнения перевалки и пересадки горшечных растений; </w:t>
      </w:r>
    </w:p>
    <w:p w14:paraId="0681198A" w14:textId="77777777" w:rsidR="00227C2E" w:rsidRPr="00E14C04" w:rsidRDefault="00227C2E" w:rsidP="00227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1"/>
          <w:shd w:val="clear" w:color="auto" w:fill="FFFFFF"/>
        </w:rPr>
      </w:pPr>
      <w:r w:rsidRPr="00E14C04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-ухода за растениями, размноженными рассадным и безрассадным способами; </w:t>
      </w:r>
    </w:p>
    <w:p w14:paraId="21BD87FE" w14:textId="77777777" w:rsidR="00227C2E" w:rsidRPr="00E14C04" w:rsidRDefault="00227C2E" w:rsidP="00227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1"/>
          <w:shd w:val="clear" w:color="auto" w:fill="FFFFFF"/>
        </w:rPr>
      </w:pPr>
      <w:r w:rsidRPr="00E14C04">
        <w:rPr>
          <w:rFonts w:ascii="Times New Roman" w:hAnsi="Times New Roman" w:cs="Times New Roman"/>
          <w:b/>
          <w:sz w:val="24"/>
          <w:szCs w:val="21"/>
          <w:shd w:val="clear" w:color="auto" w:fill="FFFFFF"/>
        </w:rPr>
        <w:t>уметь:</w:t>
      </w:r>
    </w:p>
    <w:p w14:paraId="7F16F256" w14:textId="77777777" w:rsidR="00227C2E" w:rsidRPr="00E14C04" w:rsidRDefault="00227C2E" w:rsidP="00227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1"/>
          <w:shd w:val="clear" w:color="auto" w:fill="FFFFFF"/>
        </w:rPr>
      </w:pPr>
      <w:r w:rsidRPr="00E14C04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-использовать специализированное оборудование и инструменты; </w:t>
      </w:r>
    </w:p>
    <w:p w14:paraId="2E5BCFFE" w14:textId="77777777" w:rsidR="00227C2E" w:rsidRPr="00E14C04" w:rsidRDefault="00227C2E" w:rsidP="00227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1"/>
          <w:shd w:val="clear" w:color="auto" w:fill="FFFFFF"/>
        </w:rPr>
      </w:pPr>
      <w:r w:rsidRPr="00E14C04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-проводить предпосевную обработку семян и вегетативное деление растений; </w:t>
      </w:r>
    </w:p>
    <w:p w14:paraId="13471BC4" w14:textId="77777777" w:rsidR="00227C2E" w:rsidRPr="00E14C04" w:rsidRDefault="00227C2E" w:rsidP="00227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1"/>
          <w:shd w:val="clear" w:color="auto" w:fill="FFFFFF"/>
        </w:rPr>
      </w:pPr>
      <w:r w:rsidRPr="00E14C04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-подготавливать почву для посева и посадки растений; </w:t>
      </w:r>
    </w:p>
    <w:p w14:paraId="2A00F589" w14:textId="77777777" w:rsidR="00227C2E" w:rsidRPr="00E14C04" w:rsidRDefault="00227C2E" w:rsidP="00227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1"/>
          <w:shd w:val="clear" w:color="auto" w:fill="FFFFFF"/>
        </w:rPr>
      </w:pPr>
      <w:r w:rsidRPr="00E14C04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-выполнять посев семян и посадку растений, ухаживать за всходами; определять готовность всходов к пикировке, выполнять пикировку растений; </w:t>
      </w:r>
    </w:p>
    <w:p w14:paraId="01D85F9E" w14:textId="77777777" w:rsidR="00227C2E" w:rsidRPr="00E14C04" w:rsidRDefault="00227C2E" w:rsidP="00227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1"/>
          <w:shd w:val="clear" w:color="auto" w:fill="FFFFFF"/>
        </w:rPr>
      </w:pPr>
      <w:r w:rsidRPr="00E14C04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-высаживать рассаду растений в открытый грунт, соблюдая условия посадки; </w:t>
      </w:r>
    </w:p>
    <w:p w14:paraId="64D8D184" w14:textId="77777777" w:rsidR="00227C2E" w:rsidRPr="00E14C04" w:rsidRDefault="00227C2E" w:rsidP="00227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1"/>
          <w:shd w:val="clear" w:color="auto" w:fill="FFFFFF"/>
        </w:rPr>
      </w:pPr>
      <w:r w:rsidRPr="00E14C04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-определять необходимость в перевалке и пересадке по внешним признакам, проводить перевалку и пересадку, ухаживать за пересаженными растениями; проводить полив и прополку растений, рыхление почвы; </w:t>
      </w:r>
    </w:p>
    <w:p w14:paraId="6CEA99BB" w14:textId="77777777" w:rsidR="00227C2E" w:rsidRPr="00E14C04" w:rsidRDefault="00227C2E" w:rsidP="00227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1"/>
          <w:shd w:val="clear" w:color="auto" w:fill="FFFFFF"/>
        </w:rPr>
      </w:pPr>
      <w:r w:rsidRPr="00E14C04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-проводить подкормки и пинцировку растений; проводить обработку против болезней и вредителей; </w:t>
      </w:r>
    </w:p>
    <w:p w14:paraId="7F189789" w14:textId="77777777" w:rsidR="00227C2E" w:rsidRPr="00E14C04" w:rsidRDefault="00227C2E" w:rsidP="00227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1"/>
          <w:shd w:val="clear" w:color="auto" w:fill="FFFFFF"/>
        </w:rPr>
      </w:pPr>
      <w:r w:rsidRPr="00E14C04">
        <w:rPr>
          <w:rFonts w:ascii="Times New Roman" w:hAnsi="Times New Roman" w:cs="Times New Roman"/>
          <w:sz w:val="24"/>
          <w:szCs w:val="21"/>
          <w:shd w:val="clear" w:color="auto" w:fill="FFFFFF"/>
        </w:rPr>
        <w:t>-формировать растения;</w:t>
      </w:r>
    </w:p>
    <w:p w14:paraId="6D7A65AB" w14:textId="77777777" w:rsidR="00227C2E" w:rsidRPr="00E14C04" w:rsidRDefault="00227C2E" w:rsidP="00227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1"/>
          <w:shd w:val="clear" w:color="auto" w:fill="FFFFFF"/>
        </w:rPr>
      </w:pPr>
      <w:r w:rsidRPr="00E14C04">
        <w:rPr>
          <w:rFonts w:ascii="Times New Roman" w:hAnsi="Times New Roman" w:cs="Times New Roman"/>
          <w:b/>
          <w:sz w:val="24"/>
          <w:szCs w:val="21"/>
          <w:shd w:val="clear" w:color="auto" w:fill="FFFFFF"/>
        </w:rPr>
        <w:t>знать:</w:t>
      </w:r>
    </w:p>
    <w:p w14:paraId="0B9B378D" w14:textId="77777777" w:rsidR="00227C2E" w:rsidRPr="00E14C04" w:rsidRDefault="00227C2E" w:rsidP="00227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1"/>
          <w:shd w:val="clear" w:color="auto" w:fill="FFFFFF"/>
        </w:rPr>
      </w:pPr>
      <w:r w:rsidRPr="00E14C04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-специализированное оборудование и инструменты; </w:t>
      </w:r>
    </w:p>
    <w:p w14:paraId="5CAEDB63" w14:textId="77777777" w:rsidR="00227C2E" w:rsidRPr="00E14C04" w:rsidRDefault="00227C2E" w:rsidP="00227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1"/>
          <w:shd w:val="clear" w:color="auto" w:fill="FFFFFF"/>
        </w:rPr>
      </w:pPr>
      <w:r w:rsidRPr="00E14C04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-правила техники безопасности и охраны труда; </w:t>
      </w:r>
    </w:p>
    <w:p w14:paraId="3B234386" w14:textId="77777777" w:rsidR="00227C2E" w:rsidRPr="00E14C04" w:rsidRDefault="00227C2E" w:rsidP="00227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1"/>
          <w:shd w:val="clear" w:color="auto" w:fill="FFFFFF"/>
        </w:rPr>
      </w:pPr>
      <w:r w:rsidRPr="00E14C04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-ассортимент цветочно-декоративных и горшечных культур, их внутреннее и внешнее строение, биологические свойства; </w:t>
      </w:r>
    </w:p>
    <w:p w14:paraId="52E24E5C" w14:textId="77777777" w:rsidR="00227C2E" w:rsidRPr="00E14C04" w:rsidRDefault="00227C2E" w:rsidP="00227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1"/>
          <w:shd w:val="clear" w:color="auto" w:fill="FFFFFF"/>
        </w:rPr>
      </w:pPr>
      <w:r w:rsidRPr="00E14C04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-способы обработки семян перед посевом; </w:t>
      </w:r>
    </w:p>
    <w:p w14:paraId="4EE501BA" w14:textId="77777777" w:rsidR="00227C2E" w:rsidRPr="00E14C04" w:rsidRDefault="00227C2E" w:rsidP="00227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1"/>
          <w:shd w:val="clear" w:color="auto" w:fill="FFFFFF"/>
        </w:rPr>
      </w:pPr>
      <w:r w:rsidRPr="00E14C04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-способы вегетативного размножения растений; химические средства для обработки семян и почвы; </w:t>
      </w:r>
    </w:p>
    <w:p w14:paraId="42802266" w14:textId="77777777" w:rsidR="00227C2E" w:rsidRPr="00E14C04" w:rsidRDefault="00227C2E" w:rsidP="00227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1"/>
          <w:shd w:val="clear" w:color="auto" w:fill="FFFFFF"/>
        </w:rPr>
      </w:pPr>
      <w:r w:rsidRPr="00E14C04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-правила посева семян и ухода за всходами; </w:t>
      </w:r>
    </w:p>
    <w:p w14:paraId="48B47720" w14:textId="77777777" w:rsidR="00227C2E" w:rsidRPr="00E14C04" w:rsidRDefault="00227C2E" w:rsidP="00227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1"/>
          <w:shd w:val="clear" w:color="auto" w:fill="FFFFFF"/>
        </w:rPr>
      </w:pPr>
      <w:r w:rsidRPr="00E14C04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-ассортимент растений, подлежащих пикировке, сроки проведения пикировки и ее правила; </w:t>
      </w:r>
    </w:p>
    <w:p w14:paraId="4E4AD8D2" w14:textId="77777777" w:rsidR="00227C2E" w:rsidRPr="00E14C04" w:rsidRDefault="00227C2E" w:rsidP="00227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1"/>
          <w:shd w:val="clear" w:color="auto" w:fill="FFFFFF"/>
        </w:rPr>
      </w:pPr>
      <w:r w:rsidRPr="00E14C04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-виды подкормок, правила проведения подкормки и пинцировки растений; </w:t>
      </w:r>
    </w:p>
    <w:p w14:paraId="286CD418" w14:textId="77777777" w:rsidR="00227C2E" w:rsidRPr="00E14C04" w:rsidRDefault="00227C2E" w:rsidP="00227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1"/>
          <w:shd w:val="clear" w:color="auto" w:fill="FFFFFF"/>
        </w:rPr>
      </w:pPr>
      <w:r w:rsidRPr="00E14C04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-сроки и условия высадки растений в грунт, способы высадки рассады; </w:t>
      </w:r>
    </w:p>
    <w:p w14:paraId="72117475" w14:textId="77777777" w:rsidR="00227C2E" w:rsidRPr="00E14C04" w:rsidRDefault="00227C2E" w:rsidP="00227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1"/>
          <w:shd w:val="clear" w:color="auto" w:fill="FFFFFF"/>
        </w:rPr>
      </w:pPr>
      <w:r w:rsidRPr="00E14C04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-потребности в пересадке и перевалке горшечных культур, способы и сроки перевалки и пересадки; виды сорняков; </w:t>
      </w:r>
    </w:p>
    <w:p w14:paraId="22ADA13F" w14:textId="77777777" w:rsidR="00227C2E" w:rsidRPr="00E14C04" w:rsidRDefault="00227C2E" w:rsidP="00227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1"/>
          <w:shd w:val="clear" w:color="auto" w:fill="FFFFFF"/>
        </w:rPr>
      </w:pPr>
      <w:r w:rsidRPr="00E14C04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-сроки и потребности в поливе и прополке растений, рыхлении почвы; </w:t>
      </w:r>
    </w:p>
    <w:p w14:paraId="7A0FA15C" w14:textId="77777777" w:rsidR="00227C2E" w:rsidRPr="00E14C04" w:rsidRDefault="00227C2E" w:rsidP="00227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1"/>
          <w:shd w:val="clear" w:color="auto" w:fill="FFFFFF"/>
        </w:rPr>
      </w:pPr>
      <w:r w:rsidRPr="00E14C04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-способы полива и прополки растений, рыхления почвы; </w:t>
      </w:r>
    </w:p>
    <w:p w14:paraId="44AE3E75" w14:textId="77777777" w:rsidR="00227C2E" w:rsidRPr="00E14C04" w:rsidRDefault="00227C2E" w:rsidP="00227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1"/>
          <w:shd w:val="clear" w:color="auto" w:fill="FFFFFF"/>
        </w:rPr>
      </w:pPr>
      <w:r w:rsidRPr="00E14C04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-виды подкормок, способы подкормки растений; </w:t>
      </w:r>
    </w:p>
    <w:p w14:paraId="6B9EE80A" w14:textId="77777777" w:rsidR="00227C2E" w:rsidRPr="00E14C04" w:rsidRDefault="00227C2E" w:rsidP="00227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1"/>
          <w:shd w:val="clear" w:color="auto" w:fill="FFFFFF"/>
        </w:rPr>
      </w:pPr>
      <w:r w:rsidRPr="00E14C04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-виды болезней и вредителей, способы борьбы с болезнями и вредителями растений; </w:t>
      </w:r>
    </w:p>
    <w:p w14:paraId="4A38CA28" w14:textId="77777777" w:rsidR="00227C2E" w:rsidRPr="00E14C04" w:rsidRDefault="00227C2E" w:rsidP="00227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r w:rsidRPr="00E14C04">
        <w:rPr>
          <w:rFonts w:ascii="Times New Roman" w:hAnsi="Times New Roman" w:cs="Times New Roman"/>
          <w:sz w:val="24"/>
          <w:szCs w:val="21"/>
          <w:shd w:val="clear" w:color="auto" w:fill="FFFFFF"/>
        </w:rPr>
        <w:lastRenderedPageBreak/>
        <w:t>-приемы обрезки, подвязки, прищипки растений</w:t>
      </w:r>
    </w:p>
    <w:p w14:paraId="7FB04A8D" w14:textId="77777777" w:rsidR="00227C2E" w:rsidRPr="00E14C04" w:rsidRDefault="00227C2E" w:rsidP="00227C2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C04">
        <w:rPr>
          <w:rFonts w:ascii="Times New Roman" w:hAnsi="Times New Roman" w:cs="Times New Roman"/>
          <w:b/>
          <w:sz w:val="24"/>
          <w:szCs w:val="24"/>
        </w:rPr>
        <w:t>1.3 Выпускник должен обладать общими компетенциями, включающими в себя способность:</w:t>
      </w:r>
    </w:p>
    <w:p w14:paraId="29290440" w14:textId="77777777" w:rsidR="00AA6779" w:rsidRPr="00AA6779" w:rsidRDefault="00AA6779" w:rsidP="00AA677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6779">
        <w:rPr>
          <w:rFonts w:ascii="Times New Roman" w:hAnsi="Times New Roman" w:cs="Times New Roman"/>
          <w:sz w:val="24"/>
          <w:szCs w:val="24"/>
        </w:rPr>
        <w:t>ОК 1 Выбирать способы решения задач профессиональной деятельности применительно к</w:t>
      </w:r>
    </w:p>
    <w:p w14:paraId="2594DD00" w14:textId="77777777" w:rsidR="00AA6779" w:rsidRPr="00AA6779" w:rsidRDefault="00AA6779" w:rsidP="00AA677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6779">
        <w:rPr>
          <w:rFonts w:ascii="Times New Roman" w:hAnsi="Times New Roman" w:cs="Times New Roman"/>
          <w:sz w:val="24"/>
          <w:szCs w:val="24"/>
        </w:rPr>
        <w:t>различным контекстам;</w:t>
      </w:r>
    </w:p>
    <w:p w14:paraId="5AEF02FE" w14:textId="77777777" w:rsidR="00AA6779" w:rsidRPr="00AA6779" w:rsidRDefault="00AA6779" w:rsidP="00AA677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6779">
        <w:rPr>
          <w:rFonts w:ascii="Times New Roman" w:hAnsi="Times New Roman" w:cs="Times New Roman"/>
          <w:sz w:val="24"/>
          <w:szCs w:val="24"/>
        </w:rPr>
        <w:t>ОК 2 Использовать современные средства поиска, анализа и интерпретации информации и</w:t>
      </w:r>
    </w:p>
    <w:p w14:paraId="1E52BABE" w14:textId="77777777" w:rsidR="00AA6779" w:rsidRPr="00AA6779" w:rsidRDefault="00AA6779" w:rsidP="00AA677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6779">
        <w:rPr>
          <w:rFonts w:ascii="Times New Roman" w:hAnsi="Times New Roman" w:cs="Times New Roman"/>
          <w:sz w:val="24"/>
          <w:szCs w:val="24"/>
        </w:rPr>
        <w:t>информационные технологии для выполнения задач профессиональной деятельности;</w:t>
      </w:r>
    </w:p>
    <w:p w14:paraId="66D2D726" w14:textId="77777777" w:rsidR="00AA6779" w:rsidRPr="00AA6779" w:rsidRDefault="00AA6779" w:rsidP="00AA677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6779">
        <w:rPr>
          <w:rFonts w:ascii="Times New Roman" w:hAnsi="Times New Roman" w:cs="Times New Roman"/>
          <w:sz w:val="24"/>
          <w:szCs w:val="24"/>
        </w:rPr>
        <w:t>ОК 3 Планировать и реализовывать собственное профессиональное и личностное</w:t>
      </w:r>
    </w:p>
    <w:p w14:paraId="4194BBA0" w14:textId="77777777" w:rsidR="00AA6779" w:rsidRPr="00AA6779" w:rsidRDefault="00AA6779" w:rsidP="00AA677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6779">
        <w:rPr>
          <w:rFonts w:ascii="Times New Roman" w:hAnsi="Times New Roman" w:cs="Times New Roman"/>
          <w:sz w:val="24"/>
          <w:szCs w:val="24"/>
        </w:rPr>
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14:paraId="01EEB568" w14:textId="77777777" w:rsidR="00AA6779" w:rsidRPr="00AA6779" w:rsidRDefault="00AA6779" w:rsidP="00AA677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6779">
        <w:rPr>
          <w:rFonts w:ascii="Times New Roman" w:hAnsi="Times New Roman" w:cs="Times New Roman"/>
          <w:sz w:val="24"/>
          <w:szCs w:val="24"/>
        </w:rPr>
        <w:t>ОК 4 Эффективно взаимодействовать и работать в коллективе и команде;</w:t>
      </w:r>
    </w:p>
    <w:p w14:paraId="3DB206D0" w14:textId="77777777" w:rsidR="00AA6779" w:rsidRPr="00AA6779" w:rsidRDefault="00AA6779" w:rsidP="00AA677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6779">
        <w:rPr>
          <w:rFonts w:ascii="Times New Roman" w:hAnsi="Times New Roman" w:cs="Times New Roman"/>
          <w:sz w:val="24"/>
          <w:szCs w:val="24"/>
        </w:rPr>
        <w:t>ОК 5 Осуществлять устную и письменную коммуникацию на государственном языке</w:t>
      </w:r>
    </w:p>
    <w:p w14:paraId="71BC1D99" w14:textId="77777777" w:rsidR="00AA6779" w:rsidRPr="00AA6779" w:rsidRDefault="00AA6779" w:rsidP="00AA677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6779">
        <w:rPr>
          <w:rFonts w:ascii="Times New Roman" w:hAnsi="Times New Roman" w:cs="Times New Roman"/>
          <w:sz w:val="24"/>
          <w:szCs w:val="24"/>
        </w:rPr>
        <w:t>Российской Федерации с учетом особенностей социального и культурного контекста;</w:t>
      </w:r>
    </w:p>
    <w:p w14:paraId="58C864BA" w14:textId="77777777" w:rsidR="00AA6779" w:rsidRPr="00AA6779" w:rsidRDefault="00AA6779" w:rsidP="00AA677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6779">
        <w:rPr>
          <w:rFonts w:ascii="Times New Roman" w:hAnsi="Times New Roman" w:cs="Times New Roman"/>
          <w:sz w:val="24"/>
          <w:szCs w:val="24"/>
        </w:rPr>
        <w:t>ОК 6 Проявлять гражданско-патриотическую позицию, демонстрировать осознанное</w:t>
      </w:r>
    </w:p>
    <w:p w14:paraId="1ACD0E03" w14:textId="77777777" w:rsidR="00AA6779" w:rsidRPr="00AA6779" w:rsidRDefault="00AA6779" w:rsidP="00AA677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6779">
        <w:rPr>
          <w:rFonts w:ascii="Times New Roman" w:hAnsi="Times New Roman" w:cs="Times New Roman"/>
          <w:sz w:val="24"/>
          <w:szCs w:val="24"/>
        </w:rPr>
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479F45C8" w14:textId="77777777" w:rsidR="00AA6779" w:rsidRPr="00AA6779" w:rsidRDefault="00AA6779" w:rsidP="00AA677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6779">
        <w:rPr>
          <w:rFonts w:ascii="Times New Roman" w:hAnsi="Times New Roman" w:cs="Times New Roman"/>
          <w:sz w:val="24"/>
          <w:szCs w:val="24"/>
        </w:rPr>
        <w:t>ОК 7 Содействовать сохранению окружающей среды, ресурсосбережению, применять</w:t>
      </w:r>
    </w:p>
    <w:p w14:paraId="4444E871" w14:textId="77777777" w:rsidR="00AA6779" w:rsidRDefault="00AA6779" w:rsidP="00AA677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6779">
        <w:rPr>
          <w:rFonts w:ascii="Times New Roman" w:hAnsi="Times New Roman" w:cs="Times New Roman"/>
          <w:sz w:val="24"/>
          <w:szCs w:val="24"/>
        </w:rPr>
        <w:t>знания об изменении климата, принципы бережливого производства, эффективно действовать в чрезвычайных ситуациях;</w:t>
      </w:r>
    </w:p>
    <w:p w14:paraId="22960846" w14:textId="77777777" w:rsidR="00227C2E" w:rsidRPr="00E14C04" w:rsidRDefault="00227C2E" w:rsidP="00AA677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C04">
        <w:rPr>
          <w:rFonts w:ascii="Times New Roman" w:hAnsi="Times New Roman" w:cs="Times New Roman"/>
          <w:sz w:val="24"/>
          <w:szCs w:val="24"/>
        </w:rPr>
        <w:t>Выпускник должен обладать профессиональными компетенциями, соответствующими основным видам профессиональной деятельности:</w:t>
      </w:r>
    </w:p>
    <w:p w14:paraId="70C83B5F" w14:textId="77777777" w:rsidR="00227C2E" w:rsidRPr="0003198F" w:rsidRDefault="00227C2E" w:rsidP="00227C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319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 Выращивание цветочно-декоративных культур в открытом и закрытом грунте</w:t>
      </w:r>
      <w:r w:rsidRPr="0003198F">
        <w:rPr>
          <w:rFonts w:ascii="Times New Roman" w:hAnsi="Times New Roman" w:cs="Times New Roman"/>
          <w:b/>
          <w:sz w:val="24"/>
          <w:szCs w:val="24"/>
        </w:rPr>
        <w:t xml:space="preserve"> и соответствующих пр</w:t>
      </w:r>
      <w:r w:rsidRPr="0003198F">
        <w:rPr>
          <w:rFonts w:ascii="Times New Roman" w:hAnsi="Times New Roman" w:cs="Times New Roman"/>
          <w:b/>
          <w:bCs/>
          <w:sz w:val="24"/>
          <w:szCs w:val="24"/>
        </w:rPr>
        <w:t>офессиональных компетенций (ПК):</w:t>
      </w:r>
    </w:p>
    <w:p w14:paraId="4C9A9276" w14:textId="77777777" w:rsidR="00227C2E" w:rsidRPr="0003198F" w:rsidRDefault="00227C2E" w:rsidP="00227C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98F">
        <w:rPr>
          <w:rFonts w:ascii="Times New Roman" w:eastAsia="Times New Roman" w:hAnsi="Times New Roman" w:cs="Times New Roman"/>
          <w:color w:val="000000"/>
          <w:sz w:val="24"/>
          <w:szCs w:val="24"/>
        </w:rPr>
        <w:t>ПК 1.1. Проводить семенное и вегетативное размножение цветочно-декоративных культур.</w:t>
      </w:r>
    </w:p>
    <w:p w14:paraId="60F1A8E2" w14:textId="77777777" w:rsidR="00227C2E" w:rsidRPr="0003198F" w:rsidRDefault="00227C2E" w:rsidP="00227C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98F">
        <w:rPr>
          <w:rFonts w:ascii="Times New Roman" w:eastAsia="Times New Roman" w:hAnsi="Times New Roman" w:cs="Times New Roman"/>
          <w:color w:val="000000"/>
          <w:sz w:val="24"/>
          <w:szCs w:val="24"/>
        </w:rPr>
        <w:t>ПК 1.2. Выполнять пикировку всходов.</w:t>
      </w:r>
    </w:p>
    <w:p w14:paraId="31E8D525" w14:textId="77777777" w:rsidR="00227C2E" w:rsidRPr="0003198F" w:rsidRDefault="00227C2E" w:rsidP="00227C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98F">
        <w:rPr>
          <w:rFonts w:ascii="Times New Roman" w:eastAsia="Times New Roman" w:hAnsi="Times New Roman" w:cs="Times New Roman"/>
          <w:color w:val="000000"/>
          <w:sz w:val="24"/>
          <w:szCs w:val="24"/>
        </w:rPr>
        <w:t>ПК 1.3. Высаживать растения в грунт.</w:t>
      </w:r>
    </w:p>
    <w:p w14:paraId="4C45CD9F" w14:textId="77777777" w:rsidR="00227C2E" w:rsidRPr="0003198F" w:rsidRDefault="00227C2E" w:rsidP="00227C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98F">
        <w:rPr>
          <w:rFonts w:ascii="Times New Roman" w:eastAsia="Times New Roman" w:hAnsi="Times New Roman" w:cs="Times New Roman"/>
          <w:color w:val="000000"/>
          <w:sz w:val="24"/>
          <w:szCs w:val="24"/>
        </w:rPr>
        <w:t>ПК 1.4. Выполнять перевалку и пересадку горшечных растений.</w:t>
      </w:r>
    </w:p>
    <w:p w14:paraId="2CEE3D28" w14:textId="77777777" w:rsidR="00227C2E" w:rsidRDefault="00227C2E" w:rsidP="00227C2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98F">
        <w:rPr>
          <w:rFonts w:ascii="Times New Roman" w:eastAsia="Times New Roman" w:hAnsi="Times New Roman" w:cs="Times New Roman"/>
          <w:color w:val="000000"/>
          <w:sz w:val="24"/>
          <w:szCs w:val="24"/>
        </w:rPr>
        <w:t>ПК 1.5. Ухаживать за растениями, размноженными рассадным и безрассадным способами.</w:t>
      </w:r>
    </w:p>
    <w:p w14:paraId="4AACECB1" w14:textId="77777777" w:rsidR="00227C2E" w:rsidRDefault="00227C2E" w:rsidP="00227C2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010EE0" w14:textId="77777777" w:rsidR="00227C2E" w:rsidRPr="00497928" w:rsidRDefault="00227C2E" w:rsidP="00227C2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7928">
        <w:rPr>
          <w:rFonts w:ascii="Times New Roman" w:hAnsi="Times New Roman" w:cs="Times New Roman"/>
          <w:b/>
          <w:sz w:val="24"/>
          <w:szCs w:val="24"/>
        </w:rPr>
        <w:t>1.5. Количество часов на освоение программы профессионального модуля:</w:t>
      </w:r>
    </w:p>
    <w:p w14:paraId="2EA499A4" w14:textId="77777777" w:rsidR="00227C2E" w:rsidRDefault="00227C2E" w:rsidP="00227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7928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обучающегося- 939 часов, </w:t>
      </w:r>
    </w:p>
    <w:p w14:paraId="7BA7027D" w14:textId="77777777" w:rsidR="00227C2E" w:rsidRPr="00497928" w:rsidRDefault="00227C2E" w:rsidP="00227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7928">
        <w:rPr>
          <w:rFonts w:ascii="Times New Roman" w:hAnsi="Times New Roman" w:cs="Times New Roman"/>
          <w:sz w:val="24"/>
          <w:szCs w:val="24"/>
        </w:rPr>
        <w:t>включая:</w:t>
      </w:r>
    </w:p>
    <w:p w14:paraId="5117746A" w14:textId="77777777" w:rsidR="00227C2E" w:rsidRPr="00497928" w:rsidRDefault="00227C2E" w:rsidP="00227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7928">
        <w:rPr>
          <w:rFonts w:ascii="Times New Roman" w:hAnsi="Times New Roman" w:cs="Times New Roman"/>
          <w:sz w:val="24"/>
          <w:szCs w:val="24"/>
        </w:rPr>
        <w:t>обязательной аудиторной учебной нагрузки обучающегося – 846 часов;</w:t>
      </w:r>
    </w:p>
    <w:p w14:paraId="0BD9DBDB" w14:textId="77777777" w:rsidR="00227C2E" w:rsidRPr="00497928" w:rsidRDefault="00227C2E" w:rsidP="00227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7928">
        <w:rPr>
          <w:rFonts w:ascii="Times New Roman" w:hAnsi="Times New Roman" w:cs="Times New Roman"/>
          <w:sz w:val="24"/>
          <w:szCs w:val="24"/>
        </w:rPr>
        <w:t>самостоятельной работы обучающегося – 93часа;</w:t>
      </w:r>
    </w:p>
    <w:p w14:paraId="3FD40FC4" w14:textId="77777777" w:rsidR="00227C2E" w:rsidRPr="00497928" w:rsidRDefault="00227C2E" w:rsidP="00227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7928">
        <w:rPr>
          <w:rFonts w:ascii="Times New Roman" w:hAnsi="Times New Roman" w:cs="Times New Roman"/>
          <w:sz w:val="24"/>
          <w:szCs w:val="24"/>
        </w:rPr>
        <w:t>лабораторные и практические работы – 56 часов;</w:t>
      </w:r>
    </w:p>
    <w:p w14:paraId="456D9650" w14:textId="77777777" w:rsidR="00227C2E" w:rsidRPr="00497928" w:rsidRDefault="00227C2E" w:rsidP="00227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7928">
        <w:rPr>
          <w:rFonts w:ascii="Times New Roman" w:hAnsi="Times New Roman" w:cs="Times New Roman"/>
          <w:sz w:val="24"/>
          <w:szCs w:val="24"/>
        </w:rPr>
        <w:t>учебной практики – 540 часов;</w:t>
      </w:r>
    </w:p>
    <w:p w14:paraId="182C592D" w14:textId="77777777" w:rsidR="00227C2E" w:rsidRPr="00497928" w:rsidRDefault="00227C2E" w:rsidP="00227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7928">
        <w:rPr>
          <w:rFonts w:ascii="Times New Roman" w:hAnsi="Times New Roman" w:cs="Times New Roman"/>
          <w:sz w:val="24"/>
          <w:szCs w:val="24"/>
        </w:rPr>
        <w:t>производственной практики – 120 часов</w:t>
      </w:r>
    </w:p>
    <w:p w14:paraId="7865CC37" w14:textId="77777777" w:rsidR="00227C2E" w:rsidRPr="00497928" w:rsidRDefault="00227C2E" w:rsidP="00227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497928">
        <w:rPr>
          <w:rFonts w:ascii="Times New Roman" w:hAnsi="Times New Roman" w:cs="Times New Roman"/>
          <w:b/>
          <w:bCs/>
          <w:sz w:val="24"/>
          <w:szCs w:val="24"/>
        </w:rPr>
        <w:t xml:space="preserve">Промежуточная аттестация в </w:t>
      </w:r>
      <w:proofErr w:type="gramStart"/>
      <w:r w:rsidRPr="00497928">
        <w:rPr>
          <w:rFonts w:ascii="Times New Roman" w:hAnsi="Times New Roman" w:cs="Times New Roman"/>
          <w:b/>
          <w:bCs/>
          <w:sz w:val="24"/>
          <w:szCs w:val="24"/>
        </w:rPr>
        <w:t xml:space="preserve">форме  </w:t>
      </w:r>
      <w:r>
        <w:rPr>
          <w:rFonts w:ascii="Times New Roman" w:hAnsi="Times New Roman" w:cs="Times New Roman"/>
          <w:b/>
          <w:bCs/>
          <w:sz w:val="24"/>
          <w:szCs w:val="24"/>
        </w:rPr>
        <w:t>квалификационного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экзамена</w:t>
      </w:r>
    </w:p>
    <w:p w14:paraId="74585503" w14:textId="77777777" w:rsidR="00227C2E" w:rsidRDefault="00227C2E" w:rsidP="00227C2E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BC237D1" w14:textId="77777777" w:rsidR="00C64312" w:rsidRPr="00B012BF" w:rsidRDefault="00C64312" w:rsidP="00B012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C64312" w:rsidRPr="00B012BF" w:rsidSect="0021172A">
          <w:pgSz w:w="11906" w:h="16838"/>
          <w:pgMar w:top="1134" w:right="851" w:bottom="1134" w:left="1701" w:header="720" w:footer="720" w:gutter="0"/>
          <w:cols w:space="720"/>
          <w:docGrid w:linePitch="360"/>
        </w:sectPr>
      </w:pPr>
    </w:p>
    <w:p w14:paraId="64E44423" w14:textId="77777777" w:rsidR="00BA01DC" w:rsidRPr="00B012BF" w:rsidRDefault="00671937" w:rsidP="00507BC2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  <w:r>
        <w:rPr>
          <w:b/>
          <w:caps/>
        </w:rPr>
        <w:lastRenderedPageBreak/>
        <w:t>2</w:t>
      </w:r>
      <w:r w:rsidR="00BA01DC" w:rsidRPr="00B012BF">
        <w:rPr>
          <w:b/>
          <w:caps/>
        </w:rPr>
        <w:t>. СТРУКТУРА и   содержание профессионального модуля</w:t>
      </w:r>
    </w:p>
    <w:p w14:paraId="2416CC42" w14:textId="77777777" w:rsidR="00BA01DC" w:rsidRPr="00B012BF" w:rsidRDefault="00671937" w:rsidP="002E3FCF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</w:rPr>
      </w:pPr>
      <w:r>
        <w:rPr>
          <w:b/>
        </w:rPr>
        <w:t>2</w:t>
      </w:r>
      <w:r w:rsidR="00BA01DC" w:rsidRPr="00B012BF">
        <w:rPr>
          <w:b/>
        </w:rPr>
        <w:t xml:space="preserve">.1. </w:t>
      </w:r>
      <w:r w:rsidR="002E3FCF">
        <w:rPr>
          <w:b/>
        </w:rPr>
        <w:t>Структура</w:t>
      </w:r>
      <w:r w:rsidR="00BA01DC" w:rsidRPr="00B012BF">
        <w:rPr>
          <w:b/>
        </w:rPr>
        <w:t xml:space="preserve"> профессионального модуля</w:t>
      </w:r>
    </w:p>
    <w:tbl>
      <w:tblPr>
        <w:tblW w:w="4330" w:type="pct"/>
        <w:tblInd w:w="8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4"/>
        <w:gridCol w:w="3399"/>
        <w:gridCol w:w="2261"/>
        <w:gridCol w:w="881"/>
        <w:gridCol w:w="1613"/>
        <w:gridCol w:w="1795"/>
        <w:gridCol w:w="1252"/>
      </w:tblGrid>
      <w:tr w:rsidR="008A6E63" w:rsidRPr="00B012BF" w14:paraId="2683D7C2" w14:textId="77777777" w:rsidTr="008A6E63">
        <w:trPr>
          <w:trHeight w:val="435"/>
        </w:trPr>
        <w:tc>
          <w:tcPr>
            <w:tcW w:w="626" w:type="pct"/>
            <w:vMerge w:val="restart"/>
          </w:tcPr>
          <w:p w14:paraId="19A6B5C7" w14:textId="77777777" w:rsidR="008A6E63" w:rsidRPr="00B012BF" w:rsidRDefault="008A6E63" w:rsidP="00B012BF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  <w:p w14:paraId="2B9856CE" w14:textId="77777777" w:rsidR="008A6E63" w:rsidRPr="00B012BF" w:rsidRDefault="008A6E63" w:rsidP="00B012BF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  <w:p w14:paraId="0E46E991" w14:textId="77777777" w:rsidR="008A6E63" w:rsidRPr="00B012BF" w:rsidRDefault="008A6E63" w:rsidP="00B012BF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proofErr w:type="spellStart"/>
            <w:r w:rsidRPr="00B012BF">
              <w:rPr>
                <w:b/>
              </w:rPr>
              <w:t>Кодыпрофессиональныхкомпетенций</w:t>
            </w:r>
            <w:proofErr w:type="spellEnd"/>
          </w:p>
        </w:tc>
        <w:tc>
          <w:tcPr>
            <w:tcW w:w="1327" w:type="pct"/>
            <w:vMerge w:val="restart"/>
          </w:tcPr>
          <w:p w14:paraId="517B1327" w14:textId="77777777" w:rsidR="008A6E63" w:rsidRPr="00B012BF" w:rsidRDefault="008A6E63" w:rsidP="00B012BF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  <w:p w14:paraId="799A90D6" w14:textId="77777777" w:rsidR="008A6E63" w:rsidRPr="00B012BF" w:rsidRDefault="008A6E63" w:rsidP="00B012BF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  <w:p w14:paraId="39B3617F" w14:textId="77777777" w:rsidR="008A6E63" w:rsidRPr="00B012BF" w:rsidRDefault="008A6E63" w:rsidP="00A45159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B012BF">
              <w:rPr>
                <w:b/>
              </w:rPr>
              <w:t>Наименования разделов профессионального модуля</w:t>
            </w:r>
          </w:p>
        </w:tc>
        <w:tc>
          <w:tcPr>
            <w:tcW w:w="883" w:type="pct"/>
            <w:vMerge w:val="restart"/>
          </w:tcPr>
          <w:p w14:paraId="31B01370" w14:textId="77777777" w:rsidR="008A6E63" w:rsidRPr="00B012BF" w:rsidRDefault="008A6E63" w:rsidP="00B012BF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</w:p>
          <w:p w14:paraId="4AE68268" w14:textId="77777777" w:rsidR="008A6E63" w:rsidRPr="00B012BF" w:rsidRDefault="008A6E63" w:rsidP="00B012BF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</w:p>
          <w:p w14:paraId="0825BE01" w14:textId="77777777" w:rsidR="008A6E63" w:rsidRPr="00B012BF" w:rsidRDefault="008A6E63" w:rsidP="00B012BF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B012BF">
              <w:rPr>
                <w:b/>
                <w:iCs/>
              </w:rPr>
              <w:t>Всего часов</w:t>
            </w:r>
          </w:p>
          <w:p w14:paraId="2AF6E742" w14:textId="77777777" w:rsidR="008A6E63" w:rsidRPr="00B012BF" w:rsidRDefault="008A6E63" w:rsidP="00B012BF">
            <w:pPr>
              <w:pStyle w:val="2"/>
              <w:widowControl w:val="0"/>
              <w:ind w:left="0" w:firstLine="0"/>
              <w:jc w:val="center"/>
              <w:rPr>
                <w:i/>
                <w:iCs/>
              </w:rPr>
            </w:pPr>
            <w:r w:rsidRPr="00B012BF">
              <w:rPr>
                <w:i/>
                <w:iCs/>
              </w:rPr>
              <w:t>(макс. учебная нагрузка и практики)</w:t>
            </w:r>
          </w:p>
        </w:tc>
        <w:tc>
          <w:tcPr>
            <w:tcW w:w="1675" w:type="pct"/>
            <w:gridSpan w:val="3"/>
          </w:tcPr>
          <w:p w14:paraId="5D129FF9" w14:textId="77777777" w:rsidR="008A6E63" w:rsidRPr="00B012BF" w:rsidRDefault="008A6E63" w:rsidP="00B012BF">
            <w:pPr>
              <w:pStyle w:val="a4"/>
              <w:widowControl w:val="0"/>
              <w:spacing w:before="0" w:after="0"/>
              <w:jc w:val="center"/>
              <w:rPr>
                <w:b/>
              </w:rPr>
            </w:pPr>
            <w:r w:rsidRPr="00B012BF">
              <w:rPr>
                <w:b/>
              </w:rPr>
              <w:t xml:space="preserve">Объем времени, отведенный на освоение междисциплинарного курса </w:t>
            </w:r>
          </w:p>
        </w:tc>
        <w:tc>
          <w:tcPr>
            <w:tcW w:w="489" w:type="pct"/>
          </w:tcPr>
          <w:p w14:paraId="2E8FFADC" w14:textId="77777777" w:rsidR="008A6E63" w:rsidRPr="00E937D5" w:rsidRDefault="008A6E63" w:rsidP="00A45159">
            <w:pPr>
              <w:pStyle w:val="2"/>
              <w:widowControl w:val="0"/>
              <w:ind w:left="0" w:firstLine="0"/>
              <w:jc w:val="center"/>
              <w:rPr>
                <w:b/>
                <w:kern w:val="2"/>
                <w:sz w:val="20"/>
                <w:szCs w:val="20"/>
              </w:rPr>
            </w:pPr>
            <w:r w:rsidRPr="00E937D5">
              <w:rPr>
                <w:b/>
                <w:kern w:val="2"/>
                <w:sz w:val="20"/>
                <w:szCs w:val="20"/>
              </w:rPr>
              <w:t>Промежуточная аттестация</w:t>
            </w:r>
          </w:p>
          <w:p w14:paraId="649796DF" w14:textId="77777777" w:rsidR="008A6E63" w:rsidRPr="00B012BF" w:rsidRDefault="008A6E63" w:rsidP="00A45159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  <w:r w:rsidRPr="00E937D5">
              <w:rPr>
                <w:b/>
                <w:kern w:val="2"/>
                <w:sz w:val="20"/>
                <w:szCs w:val="20"/>
              </w:rPr>
              <w:t>(форма)</w:t>
            </w:r>
          </w:p>
        </w:tc>
      </w:tr>
      <w:tr w:rsidR="008A6E63" w:rsidRPr="00B012BF" w14:paraId="0AF71145" w14:textId="77777777" w:rsidTr="008A6E63">
        <w:trPr>
          <w:trHeight w:val="435"/>
        </w:trPr>
        <w:tc>
          <w:tcPr>
            <w:tcW w:w="626" w:type="pct"/>
            <w:vMerge/>
          </w:tcPr>
          <w:p w14:paraId="2AF8F2C9" w14:textId="77777777" w:rsidR="008A6E63" w:rsidRPr="00B012BF" w:rsidRDefault="008A6E63" w:rsidP="00B012BF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327" w:type="pct"/>
            <w:vMerge/>
          </w:tcPr>
          <w:p w14:paraId="2B86E389" w14:textId="77777777" w:rsidR="008A6E63" w:rsidRPr="00B012BF" w:rsidRDefault="008A6E63" w:rsidP="00B012BF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883" w:type="pct"/>
            <w:vMerge/>
          </w:tcPr>
          <w:p w14:paraId="70D3C26D" w14:textId="77777777" w:rsidR="008A6E63" w:rsidRPr="00B012BF" w:rsidRDefault="008A6E63" w:rsidP="00B012BF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</w:p>
        </w:tc>
        <w:tc>
          <w:tcPr>
            <w:tcW w:w="974" w:type="pct"/>
            <w:gridSpan w:val="2"/>
          </w:tcPr>
          <w:p w14:paraId="06D6D0A1" w14:textId="77777777" w:rsidR="008A6E63" w:rsidRPr="00B012BF" w:rsidRDefault="008A6E63" w:rsidP="00B012BF">
            <w:pPr>
              <w:pStyle w:val="a4"/>
              <w:widowControl w:val="0"/>
              <w:spacing w:before="0" w:after="0"/>
              <w:jc w:val="center"/>
              <w:rPr>
                <w:b/>
              </w:rPr>
            </w:pPr>
            <w:r w:rsidRPr="00B012BF">
              <w:rPr>
                <w:b/>
              </w:rPr>
              <w:t>Обязательная аудиторная учебная нагрузка обучающегося</w:t>
            </w:r>
          </w:p>
        </w:tc>
        <w:tc>
          <w:tcPr>
            <w:tcW w:w="701" w:type="pct"/>
            <w:vMerge w:val="restart"/>
          </w:tcPr>
          <w:p w14:paraId="7A0E5BDE" w14:textId="77777777" w:rsidR="008A6E63" w:rsidRPr="00B012BF" w:rsidRDefault="008A6E63" w:rsidP="00B012BF">
            <w:pPr>
              <w:pStyle w:val="a4"/>
              <w:widowControl w:val="0"/>
              <w:spacing w:before="0" w:after="0"/>
              <w:jc w:val="center"/>
              <w:rPr>
                <w:b/>
              </w:rPr>
            </w:pPr>
            <w:r w:rsidRPr="00B012BF">
              <w:rPr>
                <w:b/>
              </w:rPr>
              <w:t xml:space="preserve">Самостоятельная работа обучающегося, </w:t>
            </w:r>
          </w:p>
          <w:p w14:paraId="13E75A5F" w14:textId="77777777" w:rsidR="008A6E63" w:rsidRPr="00B012BF" w:rsidRDefault="008A6E63" w:rsidP="00B012BF">
            <w:pPr>
              <w:pStyle w:val="a4"/>
              <w:widowControl w:val="0"/>
              <w:spacing w:before="0" w:after="0"/>
              <w:jc w:val="center"/>
              <w:rPr>
                <w:b/>
              </w:rPr>
            </w:pPr>
            <w:r w:rsidRPr="00B012BF">
              <w:t>часов</w:t>
            </w:r>
          </w:p>
        </w:tc>
        <w:tc>
          <w:tcPr>
            <w:tcW w:w="489" w:type="pct"/>
            <w:vMerge w:val="restart"/>
          </w:tcPr>
          <w:p w14:paraId="2D82B8C4" w14:textId="77777777" w:rsidR="008A6E63" w:rsidRPr="00B012BF" w:rsidRDefault="008A6E63" w:rsidP="00B012BF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</w:p>
        </w:tc>
      </w:tr>
      <w:tr w:rsidR="008A6E63" w:rsidRPr="00B012BF" w14:paraId="5248C45E" w14:textId="77777777" w:rsidTr="008A6E63">
        <w:trPr>
          <w:trHeight w:val="390"/>
        </w:trPr>
        <w:tc>
          <w:tcPr>
            <w:tcW w:w="626" w:type="pct"/>
            <w:vMerge/>
          </w:tcPr>
          <w:p w14:paraId="435E4448" w14:textId="77777777" w:rsidR="008A6E63" w:rsidRPr="00B012BF" w:rsidRDefault="008A6E63" w:rsidP="00B012B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7" w:type="pct"/>
            <w:vMerge/>
          </w:tcPr>
          <w:p w14:paraId="126E4B30" w14:textId="77777777" w:rsidR="008A6E63" w:rsidRPr="00B012BF" w:rsidRDefault="008A6E63" w:rsidP="00B012B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3" w:type="pct"/>
            <w:vMerge/>
          </w:tcPr>
          <w:p w14:paraId="2C47196D" w14:textId="77777777" w:rsidR="008A6E63" w:rsidRPr="00B012BF" w:rsidRDefault="008A6E63" w:rsidP="00B012B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" w:type="pct"/>
          </w:tcPr>
          <w:p w14:paraId="3EA72BC9" w14:textId="77777777" w:rsidR="008A6E63" w:rsidRPr="00B012BF" w:rsidRDefault="008A6E63" w:rsidP="00B012BF">
            <w:pPr>
              <w:pStyle w:val="a4"/>
              <w:widowControl w:val="0"/>
              <w:spacing w:before="0" w:after="0"/>
              <w:jc w:val="center"/>
              <w:rPr>
                <w:b/>
              </w:rPr>
            </w:pPr>
            <w:r w:rsidRPr="00B012BF">
              <w:rPr>
                <w:b/>
              </w:rPr>
              <w:t>Всего,</w:t>
            </w:r>
          </w:p>
          <w:p w14:paraId="2E4798E9" w14:textId="77777777" w:rsidR="008A6E63" w:rsidRPr="00B012BF" w:rsidRDefault="008A6E63" w:rsidP="00B012BF">
            <w:pPr>
              <w:pStyle w:val="a4"/>
              <w:widowControl w:val="0"/>
              <w:spacing w:before="0" w:after="0"/>
              <w:jc w:val="center"/>
            </w:pPr>
            <w:r w:rsidRPr="00B012BF">
              <w:t>часов</w:t>
            </w:r>
          </w:p>
        </w:tc>
        <w:tc>
          <w:tcPr>
            <w:tcW w:w="630" w:type="pct"/>
          </w:tcPr>
          <w:p w14:paraId="0BC1E2C9" w14:textId="77777777" w:rsidR="008A6E63" w:rsidRPr="00B012BF" w:rsidRDefault="008A6E63" w:rsidP="00B012BF">
            <w:pPr>
              <w:pStyle w:val="a4"/>
              <w:widowControl w:val="0"/>
              <w:spacing w:before="0" w:after="0"/>
              <w:jc w:val="center"/>
              <w:rPr>
                <w:b/>
              </w:rPr>
            </w:pPr>
            <w:r w:rsidRPr="00B012BF">
              <w:rPr>
                <w:b/>
              </w:rPr>
              <w:t>в т.ч. лабораторные работы и практические занятия,</w:t>
            </w:r>
          </w:p>
          <w:p w14:paraId="2825FF14" w14:textId="77777777" w:rsidR="008A6E63" w:rsidRPr="00B012BF" w:rsidRDefault="008A6E63" w:rsidP="00B012BF">
            <w:pPr>
              <w:pStyle w:val="a4"/>
              <w:widowControl w:val="0"/>
              <w:spacing w:before="0" w:after="0"/>
              <w:jc w:val="center"/>
              <w:rPr>
                <w:b/>
              </w:rPr>
            </w:pPr>
            <w:r w:rsidRPr="00B012BF">
              <w:t>часов</w:t>
            </w:r>
          </w:p>
        </w:tc>
        <w:tc>
          <w:tcPr>
            <w:tcW w:w="701" w:type="pct"/>
            <w:vMerge/>
          </w:tcPr>
          <w:p w14:paraId="54B775BC" w14:textId="77777777" w:rsidR="008A6E63" w:rsidRPr="00B012BF" w:rsidRDefault="008A6E63" w:rsidP="00B012BF">
            <w:pPr>
              <w:pStyle w:val="a4"/>
              <w:widowControl w:val="0"/>
              <w:spacing w:before="0" w:after="0"/>
              <w:jc w:val="center"/>
              <w:rPr>
                <w:b/>
                <w:i/>
              </w:rPr>
            </w:pPr>
          </w:p>
        </w:tc>
        <w:tc>
          <w:tcPr>
            <w:tcW w:w="489" w:type="pct"/>
            <w:vMerge/>
          </w:tcPr>
          <w:p w14:paraId="1D2C947A" w14:textId="77777777" w:rsidR="008A6E63" w:rsidRPr="00B012BF" w:rsidRDefault="008A6E63" w:rsidP="00B012BF">
            <w:pPr>
              <w:pStyle w:val="2"/>
              <w:widowControl w:val="0"/>
              <w:ind w:left="0" w:firstLine="0"/>
              <w:jc w:val="center"/>
              <w:rPr>
                <w:i/>
                <w:iCs/>
              </w:rPr>
            </w:pPr>
          </w:p>
        </w:tc>
      </w:tr>
      <w:tr w:rsidR="008A6E63" w:rsidRPr="00B012BF" w14:paraId="343273A4" w14:textId="77777777" w:rsidTr="008A6E63">
        <w:tc>
          <w:tcPr>
            <w:tcW w:w="626" w:type="pct"/>
          </w:tcPr>
          <w:p w14:paraId="4CA21EE4" w14:textId="77777777" w:rsidR="008A6E63" w:rsidRPr="00B012BF" w:rsidRDefault="008A6E63" w:rsidP="00B012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pct"/>
          </w:tcPr>
          <w:p w14:paraId="0287FB61" w14:textId="77777777" w:rsidR="008A6E63" w:rsidRPr="00B012BF" w:rsidRDefault="008A6E63" w:rsidP="00B012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3" w:type="pct"/>
          </w:tcPr>
          <w:p w14:paraId="35C376F4" w14:textId="77777777" w:rsidR="008A6E63" w:rsidRPr="00B012BF" w:rsidRDefault="008A6E63" w:rsidP="00B012BF">
            <w:pPr>
              <w:pStyle w:val="a4"/>
              <w:widowControl w:val="0"/>
              <w:spacing w:before="0" w:after="0"/>
              <w:jc w:val="center"/>
            </w:pPr>
            <w:r w:rsidRPr="00B012BF">
              <w:t>3</w:t>
            </w:r>
          </w:p>
        </w:tc>
        <w:tc>
          <w:tcPr>
            <w:tcW w:w="344" w:type="pct"/>
          </w:tcPr>
          <w:p w14:paraId="26B749C2" w14:textId="77777777" w:rsidR="008A6E63" w:rsidRPr="00B012BF" w:rsidRDefault="008A6E63" w:rsidP="00B012BF">
            <w:pPr>
              <w:pStyle w:val="a4"/>
              <w:widowControl w:val="0"/>
              <w:spacing w:before="0" w:after="0"/>
              <w:jc w:val="center"/>
            </w:pPr>
            <w:r w:rsidRPr="00B012BF">
              <w:t>4</w:t>
            </w:r>
          </w:p>
        </w:tc>
        <w:tc>
          <w:tcPr>
            <w:tcW w:w="630" w:type="pct"/>
          </w:tcPr>
          <w:p w14:paraId="60955D29" w14:textId="77777777" w:rsidR="008A6E63" w:rsidRPr="00B012BF" w:rsidRDefault="008A6E63" w:rsidP="00B012BF">
            <w:pPr>
              <w:pStyle w:val="a4"/>
              <w:widowControl w:val="0"/>
              <w:spacing w:before="0" w:after="0"/>
              <w:jc w:val="center"/>
            </w:pPr>
            <w:r w:rsidRPr="00B012BF">
              <w:t>5</w:t>
            </w:r>
          </w:p>
        </w:tc>
        <w:tc>
          <w:tcPr>
            <w:tcW w:w="701" w:type="pct"/>
          </w:tcPr>
          <w:p w14:paraId="5D23C4E3" w14:textId="77777777" w:rsidR="008A6E63" w:rsidRPr="00B012BF" w:rsidRDefault="008A6E63" w:rsidP="00B012BF">
            <w:pPr>
              <w:pStyle w:val="a4"/>
              <w:widowControl w:val="0"/>
              <w:spacing w:before="0" w:after="0"/>
              <w:jc w:val="center"/>
            </w:pPr>
            <w:r w:rsidRPr="00B012BF">
              <w:t>6</w:t>
            </w:r>
          </w:p>
        </w:tc>
        <w:tc>
          <w:tcPr>
            <w:tcW w:w="489" w:type="pct"/>
          </w:tcPr>
          <w:p w14:paraId="40450DE2" w14:textId="77777777" w:rsidR="008A6E63" w:rsidRPr="00B012BF" w:rsidRDefault="008A6E63" w:rsidP="00B012BF">
            <w:pPr>
              <w:pStyle w:val="2"/>
              <w:widowControl w:val="0"/>
              <w:ind w:left="0" w:firstLine="0"/>
              <w:jc w:val="center"/>
              <w:rPr>
                <w:iCs/>
              </w:rPr>
            </w:pPr>
            <w:r>
              <w:rPr>
                <w:iCs/>
              </w:rPr>
              <w:t>9</w:t>
            </w:r>
          </w:p>
        </w:tc>
      </w:tr>
      <w:tr w:rsidR="008A6E63" w:rsidRPr="00B012BF" w14:paraId="7FD8E4E7" w14:textId="77777777" w:rsidTr="008A6E63">
        <w:tc>
          <w:tcPr>
            <w:tcW w:w="626" w:type="pct"/>
            <w:vMerge w:val="restart"/>
            <w:vAlign w:val="center"/>
          </w:tcPr>
          <w:p w14:paraId="0E8B1A92" w14:textId="77777777" w:rsidR="008A6E63" w:rsidRPr="00227C2E" w:rsidRDefault="008A6E63" w:rsidP="005C15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870B2A" w14:textId="77777777" w:rsidR="008A6E63" w:rsidRPr="00227C2E" w:rsidRDefault="008A6E63" w:rsidP="005C15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C2E">
              <w:rPr>
                <w:rFonts w:ascii="Times New Roman" w:hAnsi="Times New Roman" w:cs="Times New Roman"/>
                <w:sz w:val="24"/>
                <w:szCs w:val="24"/>
              </w:rPr>
              <w:t>ОК 1-7</w:t>
            </w:r>
          </w:p>
          <w:p w14:paraId="1CC3FF9C" w14:textId="77777777" w:rsidR="008A6E63" w:rsidRPr="00B012BF" w:rsidRDefault="008A6E63" w:rsidP="005C151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9" w:anchor="5211" w:history="1">
              <w:r w:rsidRPr="00227C2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ПК 1.1 - 1.5</w:t>
              </w:r>
            </w:hyperlink>
          </w:p>
        </w:tc>
        <w:tc>
          <w:tcPr>
            <w:tcW w:w="1327" w:type="pct"/>
          </w:tcPr>
          <w:p w14:paraId="2631C3BD" w14:textId="77777777" w:rsidR="008A6E63" w:rsidRDefault="008A6E63" w:rsidP="00B012B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3CE">
              <w:rPr>
                <w:rFonts w:ascii="Times New Roman" w:hAnsi="Times New Roman" w:cs="Times New Roman"/>
                <w:kern w:val="2"/>
              </w:rPr>
              <w:t>ПМ.01 Выращивание цветочно-декоративных культур в открытом и закрытом грунте</w:t>
            </w:r>
          </w:p>
        </w:tc>
        <w:tc>
          <w:tcPr>
            <w:tcW w:w="883" w:type="pct"/>
            <w:vAlign w:val="center"/>
          </w:tcPr>
          <w:p w14:paraId="5E2EE8C0" w14:textId="77777777" w:rsidR="008A6E63" w:rsidRPr="008A6E63" w:rsidRDefault="008A6E63" w:rsidP="005C1517">
            <w:pPr>
              <w:pStyle w:val="2"/>
              <w:widowControl w:val="0"/>
              <w:ind w:left="0" w:firstLine="0"/>
              <w:jc w:val="center"/>
            </w:pPr>
            <w:r w:rsidRPr="008A6E63">
              <w:t>939</w:t>
            </w:r>
          </w:p>
        </w:tc>
        <w:tc>
          <w:tcPr>
            <w:tcW w:w="344" w:type="pct"/>
            <w:vAlign w:val="center"/>
          </w:tcPr>
          <w:p w14:paraId="48A3E557" w14:textId="77777777" w:rsidR="008A6E63" w:rsidRPr="008A6E63" w:rsidRDefault="008A6E63" w:rsidP="005C1517">
            <w:pPr>
              <w:pStyle w:val="2"/>
              <w:widowControl w:val="0"/>
              <w:ind w:left="0" w:firstLine="0"/>
              <w:jc w:val="center"/>
            </w:pPr>
            <w:r w:rsidRPr="008A6E63">
              <w:t>186</w:t>
            </w:r>
          </w:p>
        </w:tc>
        <w:tc>
          <w:tcPr>
            <w:tcW w:w="630" w:type="pct"/>
            <w:vAlign w:val="center"/>
          </w:tcPr>
          <w:p w14:paraId="52A22168" w14:textId="77777777" w:rsidR="008A6E63" w:rsidRPr="008A6E63" w:rsidRDefault="008A6E63" w:rsidP="005C1517">
            <w:pPr>
              <w:pStyle w:val="2"/>
              <w:widowControl w:val="0"/>
              <w:ind w:left="0" w:firstLine="0"/>
              <w:jc w:val="center"/>
            </w:pPr>
            <w:r w:rsidRPr="008A6E63">
              <w:t>56</w:t>
            </w:r>
          </w:p>
        </w:tc>
        <w:tc>
          <w:tcPr>
            <w:tcW w:w="701" w:type="pct"/>
            <w:vAlign w:val="center"/>
          </w:tcPr>
          <w:p w14:paraId="30E874B7" w14:textId="77777777" w:rsidR="008A6E63" w:rsidRPr="008A6E63" w:rsidRDefault="008A6E63" w:rsidP="005C1517">
            <w:pPr>
              <w:pStyle w:val="2"/>
              <w:widowControl w:val="0"/>
              <w:ind w:left="0" w:firstLine="0"/>
              <w:jc w:val="center"/>
            </w:pPr>
            <w:r w:rsidRPr="008A6E63">
              <w:t>93</w:t>
            </w:r>
          </w:p>
        </w:tc>
        <w:tc>
          <w:tcPr>
            <w:tcW w:w="489" w:type="pct"/>
          </w:tcPr>
          <w:p w14:paraId="60D25377" w14:textId="77777777" w:rsidR="008A6E63" w:rsidRPr="00A45159" w:rsidRDefault="008A6E63" w:rsidP="005C1517">
            <w:pPr>
              <w:pStyle w:val="2"/>
              <w:widowControl w:val="0"/>
              <w:ind w:left="0" w:firstLine="0"/>
              <w:jc w:val="center"/>
              <w:rPr>
                <w:b/>
                <w:iCs/>
                <w:lang w:val="en-US"/>
              </w:rPr>
            </w:pPr>
            <w:r w:rsidRPr="00A45159">
              <w:rPr>
                <w:kern w:val="2"/>
                <w:sz w:val="22"/>
                <w:szCs w:val="22"/>
              </w:rPr>
              <w:t>Э(к)</w:t>
            </w:r>
          </w:p>
        </w:tc>
      </w:tr>
      <w:tr w:rsidR="008A6E63" w:rsidRPr="00B012BF" w14:paraId="2CDE978A" w14:textId="77777777" w:rsidTr="008A6E63">
        <w:tc>
          <w:tcPr>
            <w:tcW w:w="626" w:type="pct"/>
            <w:vMerge/>
          </w:tcPr>
          <w:p w14:paraId="3ED2689B" w14:textId="77777777" w:rsidR="008A6E63" w:rsidRPr="00227C2E" w:rsidRDefault="008A6E63" w:rsidP="00B012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pct"/>
          </w:tcPr>
          <w:p w14:paraId="2903D15C" w14:textId="77777777" w:rsidR="008A6E63" w:rsidRPr="00227C2E" w:rsidRDefault="008A6E63" w:rsidP="00B012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C2E">
              <w:rPr>
                <w:rFonts w:ascii="Times New Roman" w:hAnsi="Times New Roman" w:cs="Times New Roman"/>
                <w:sz w:val="24"/>
                <w:szCs w:val="24"/>
              </w:rPr>
              <w:t xml:space="preserve">МДК.01.01. Технология выращивания </w:t>
            </w:r>
            <w:r w:rsidRPr="00227C2E">
              <w:rPr>
                <w:rFonts w:ascii="Times New Roman" w:hAnsi="Times New Roman" w:cs="Times New Roman"/>
                <w:bCs/>
                <w:sz w:val="24"/>
                <w:szCs w:val="24"/>
              </w:rPr>
              <w:t>цветочно-декоративных культур в открытом и защищенном грунте</w:t>
            </w:r>
          </w:p>
        </w:tc>
        <w:tc>
          <w:tcPr>
            <w:tcW w:w="883" w:type="pct"/>
            <w:vAlign w:val="center"/>
          </w:tcPr>
          <w:p w14:paraId="1283821A" w14:textId="77777777" w:rsidR="008A6E63" w:rsidRPr="008A6E63" w:rsidRDefault="008A6E63" w:rsidP="005C1517">
            <w:pPr>
              <w:pStyle w:val="2"/>
              <w:widowControl w:val="0"/>
              <w:ind w:left="0" w:firstLine="0"/>
              <w:jc w:val="center"/>
            </w:pPr>
          </w:p>
          <w:p w14:paraId="5A22E474" w14:textId="77777777" w:rsidR="008A6E63" w:rsidRPr="008A6E63" w:rsidRDefault="008A6E63" w:rsidP="005C1517">
            <w:pPr>
              <w:pStyle w:val="2"/>
              <w:widowControl w:val="0"/>
              <w:ind w:left="0" w:firstLine="0"/>
              <w:jc w:val="center"/>
            </w:pPr>
            <w:r w:rsidRPr="008A6E63">
              <w:rPr>
                <w:lang w:val="en-US"/>
              </w:rPr>
              <w:t>279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vAlign w:val="center"/>
          </w:tcPr>
          <w:p w14:paraId="07A31B26" w14:textId="77777777" w:rsidR="008A6E63" w:rsidRPr="008A6E63" w:rsidRDefault="008A6E63" w:rsidP="005C1517">
            <w:pPr>
              <w:pStyle w:val="2"/>
              <w:widowControl w:val="0"/>
              <w:ind w:left="0" w:firstLine="0"/>
              <w:jc w:val="center"/>
            </w:pPr>
          </w:p>
          <w:p w14:paraId="17552E97" w14:textId="77777777" w:rsidR="008A6E63" w:rsidRPr="008A6E63" w:rsidRDefault="008A6E63" w:rsidP="005C1517">
            <w:pPr>
              <w:pStyle w:val="2"/>
              <w:widowControl w:val="0"/>
              <w:ind w:left="0" w:firstLine="0"/>
              <w:jc w:val="center"/>
              <w:rPr>
                <w:lang w:val="en-US"/>
              </w:rPr>
            </w:pPr>
            <w:r w:rsidRPr="008A6E63">
              <w:rPr>
                <w:lang w:val="en-US"/>
              </w:rPr>
              <w:t>186</w:t>
            </w:r>
          </w:p>
        </w:tc>
        <w:tc>
          <w:tcPr>
            <w:tcW w:w="630" w:type="pct"/>
            <w:vAlign w:val="center"/>
          </w:tcPr>
          <w:p w14:paraId="39E909A8" w14:textId="77777777" w:rsidR="008A6E63" w:rsidRPr="008A6E63" w:rsidRDefault="008A6E63" w:rsidP="005C1517">
            <w:pPr>
              <w:pStyle w:val="2"/>
              <w:widowControl w:val="0"/>
              <w:ind w:left="0" w:firstLine="0"/>
              <w:jc w:val="center"/>
            </w:pPr>
          </w:p>
          <w:p w14:paraId="3C2451B7" w14:textId="77777777" w:rsidR="008A6E63" w:rsidRPr="008A6E63" w:rsidRDefault="008A6E63" w:rsidP="005C1517">
            <w:pPr>
              <w:pStyle w:val="2"/>
              <w:widowControl w:val="0"/>
              <w:ind w:left="0" w:firstLine="0"/>
              <w:jc w:val="center"/>
              <w:rPr>
                <w:lang w:val="en-US"/>
              </w:rPr>
            </w:pPr>
            <w:r w:rsidRPr="008A6E63">
              <w:rPr>
                <w:lang w:val="en-US"/>
              </w:rPr>
              <w:t>56</w:t>
            </w:r>
          </w:p>
        </w:tc>
        <w:tc>
          <w:tcPr>
            <w:tcW w:w="701" w:type="pct"/>
            <w:vAlign w:val="center"/>
          </w:tcPr>
          <w:p w14:paraId="585FB198" w14:textId="77777777" w:rsidR="008A6E63" w:rsidRPr="008A6E63" w:rsidRDefault="008A6E63" w:rsidP="005C1517">
            <w:pPr>
              <w:pStyle w:val="2"/>
              <w:widowControl w:val="0"/>
              <w:ind w:left="0" w:firstLine="0"/>
              <w:jc w:val="center"/>
            </w:pPr>
          </w:p>
          <w:p w14:paraId="6A2D056F" w14:textId="77777777" w:rsidR="008A6E63" w:rsidRPr="008A6E63" w:rsidRDefault="008A6E63" w:rsidP="005C1517">
            <w:pPr>
              <w:pStyle w:val="2"/>
              <w:widowControl w:val="0"/>
              <w:ind w:left="0" w:firstLine="0"/>
              <w:jc w:val="center"/>
              <w:rPr>
                <w:lang w:val="en-US"/>
              </w:rPr>
            </w:pPr>
            <w:r w:rsidRPr="008A6E63">
              <w:rPr>
                <w:lang w:val="en-US"/>
              </w:rPr>
              <w:t>93</w:t>
            </w:r>
          </w:p>
        </w:tc>
        <w:tc>
          <w:tcPr>
            <w:tcW w:w="489" w:type="pct"/>
          </w:tcPr>
          <w:p w14:paraId="5C365EC5" w14:textId="77777777" w:rsidR="008A6E63" w:rsidRPr="00A45159" w:rsidRDefault="008A6E63" w:rsidP="005C1517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A45159">
              <w:rPr>
                <w:b/>
                <w:bCs/>
                <w:kern w:val="2"/>
                <w:sz w:val="22"/>
                <w:szCs w:val="22"/>
              </w:rPr>
              <w:t>ДЗ</w:t>
            </w:r>
          </w:p>
        </w:tc>
      </w:tr>
      <w:tr w:rsidR="008A6E63" w:rsidRPr="00B012BF" w14:paraId="0B6E25D8" w14:textId="77777777" w:rsidTr="008A6E63">
        <w:tc>
          <w:tcPr>
            <w:tcW w:w="626" w:type="pct"/>
            <w:vMerge/>
          </w:tcPr>
          <w:p w14:paraId="72685927" w14:textId="77777777" w:rsidR="008A6E63" w:rsidRPr="00227C2E" w:rsidRDefault="008A6E63" w:rsidP="00B012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pct"/>
          </w:tcPr>
          <w:p w14:paraId="28312D13" w14:textId="77777777" w:rsidR="008A6E63" w:rsidRPr="008A6E63" w:rsidRDefault="008A6E63" w:rsidP="008A6E63">
            <w:pPr>
              <w:pStyle w:val="2"/>
              <w:widowControl w:val="0"/>
              <w:ind w:left="0" w:firstLine="0"/>
            </w:pPr>
            <w:r w:rsidRPr="008A6E63">
              <w:t>Учебная</w:t>
            </w:r>
            <w:r w:rsidRPr="008A6E63">
              <w:rPr>
                <w:iCs/>
              </w:rPr>
              <w:t xml:space="preserve"> практика</w:t>
            </w:r>
          </w:p>
          <w:p w14:paraId="019AE7C8" w14:textId="77777777" w:rsidR="008A6E63" w:rsidRPr="00227C2E" w:rsidRDefault="008A6E63" w:rsidP="008A6E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pct"/>
            <w:vAlign w:val="center"/>
          </w:tcPr>
          <w:p w14:paraId="2EBA87C6" w14:textId="77777777" w:rsidR="008A6E63" w:rsidRPr="008A6E63" w:rsidRDefault="008A6E63" w:rsidP="005C1517">
            <w:pPr>
              <w:pStyle w:val="2"/>
              <w:widowControl w:val="0"/>
              <w:ind w:left="0" w:firstLine="0"/>
              <w:jc w:val="center"/>
            </w:pPr>
            <w:r w:rsidRPr="008A6E63">
              <w:t>120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vAlign w:val="center"/>
          </w:tcPr>
          <w:p w14:paraId="44F77F89" w14:textId="77777777" w:rsidR="008A6E63" w:rsidRPr="008A6E63" w:rsidRDefault="008A6E63" w:rsidP="005C1517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630" w:type="pct"/>
            <w:vAlign w:val="center"/>
          </w:tcPr>
          <w:p w14:paraId="65E4907C" w14:textId="77777777" w:rsidR="008A6E63" w:rsidRPr="008A6E63" w:rsidRDefault="008A6E63" w:rsidP="005C1517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701" w:type="pct"/>
            <w:vAlign w:val="center"/>
          </w:tcPr>
          <w:p w14:paraId="0C87C1D0" w14:textId="77777777" w:rsidR="008A6E63" w:rsidRPr="008A6E63" w:rsidRDefault="008A6E63" w:rsidP="005C1517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489" w:type="pct"/>
          </w:tcPr>
          <w:p w14:paraId="4F22F718" w14:textId="77777777" w:rsidR="008A6E63" w:rsidRPr="00A45159" w:rsidRDefault="008A6E63" w:rsidP="005C1517">
            <w:pPr>
              <w:pStyle w:val="2"/>
              <w:widowControl w:val="0"/>
              <w:ind w:left="0" w:firstLine="0"/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A45159">
              <w:rPr>
                <w:b/>
                <w:bCs/>
                <w:kern w:val="2"/>
                <w:sz w:val="22"/>
                <w:szCs w:val="22"/>
              </w:rPr>
              <w:t>ДЗ</w:t>
            </w:r>
          </w:p>
        </w:tc>
      </w:tr>
      <w:tr w:rsidR="008A6E63" w:rsidRPr="00B012BF" w14:paraId="7B43D76B" w14:textId="77777777" w:rsidTr="008A6E63">
        <w:tc>
          <w:tcPr>
            <w:tcW w:w="626" w:type="pct"/>
            <w:vMerge/>
          </w:tcPr>
          <w:p w14:paraId="1BAE85F2" w14:textId="77777777" w:rsidR="008A6E63" w:rsidRPr="00227C2E" w:rsidRDefault="008A6E63" w:rsidP="00B012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pct"/>
          </w:tcPr>
          <w:p w14:paraId="11554A6B" w14:textId="77777777" w:rsidR="008A6E63" w:rsidRPr="008A6E63" w:rsidRDefault="008A6E63" w:rsidP="008A6E63">
            <w:pPr>
              <w:pStyle w:val="2"/>
              <w:widowControl w:val="0"/>
              <w:ind w:left="0" w:firstLine="0"/>
            </w:pPr>
            <w:r w:rsidRPr="008A6E63">
              <w:rPr>
                <w:iCs/>
              </w:rPr>
              <w:t>Производственная</w:t>
            </w:r>
            <w:r w:rsidRPr="00B012BF">
              <w:rPr>
                <w:b/>
                <w:i/>
                <w:iCs/>
              </w:rPr>
              <w:t xml:space="preserve"> </w:t>
            </w:r>
            <w:r w:rsidRPr="008A6E63">
              <w:rPr>
                <w:iCs/>
              </w:rPr>
              <w:t>практика</w:t>
            </w:r>
          </w:p>
          <w:p w14:paraId="10149283" w14:textId="77777777" w:rsidR="008A6E63" w:rsidRPr="00B012BF" w:rsidRDefault="008A6E63" w:rsidP="008A6E63">
            <w:pPr>
              <w:pStyle w:val="2"/>
              <w:widowControl w:val="0"/>
              <w:ind w:left="0" w:firstLine="0"/>
              <w:rPr>
                <w:b/>
                <w:iCs/>
              </w:rPr>
            </w:pPr>
          </w:p>
          <w:p w14:paraId="00456271" w14:textId="77777777" w:rsidR="008A6E63" w:rsidRPr="00227C2E" w:rsidRDefault="008A6E63" w:rsidP="008A6E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pct"/>
            <w:vAlign w:val="center"/>
          </w:tcPr>
          <w:p w14:paraId="00DE3B08" w14:textId="77777777" w:rsidR="008A6E63" w:rsidRPr="008A6E63" w:rsidRDefault="008A6E63" w:rsidP="005C1517">
            <w:pPr>
              <w:pStyle w:val="2"/>
              <w:widowControl w:val="0"/>
              <w:ind w:left="0" w:firstLine="0"/>
              <w:jc w:val="center"/>
            </w:pPr>
            <w:r w:rsidRPr="008A6E63">
              <w:t>540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vAlign w:val="center"/>
          </w:tcPr>
          <w:p w14:paraId="688B5B4D" w14:textId="77777777" w:rsidR="008A6E63" w:rsidRPr="008A6E63" w:rsidRDefault="008A6E63" w:rsidP="005C1517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630" w:type="pct"/>
            <w:vAlign w:val="center"/>
          </w:tcPr>
          <w:p w14:paraId="453A866E" w14:textId="77777777" w:rsidR="008A6E63" w:rsidRPr="008A6E63" w:rsidRDefault="008A6E63" w:rsidP="005C1517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701" w:type="pct"/>
            <w:vAlign w:val="center"/>
          </w:tcPr>
          <w:p w14:paraId="714406DF" w14:textId="77777777" w:rsidR="008A6E63" w:rsidRPr="008A6E63" w:rsidRDefault="008A6E63" w:rsidP="005C1517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489" w:type="pct"/>
          </w:tcPr>
          <w:p w14:paraId="59C87BD7" w14:textId="77777777" w:rsidR="008A6E63" w:rsidRPr="00A45159" w:rsidRDefault="008A6E63" w:rsidP="005C1517">
            <w:pPr>
              <w:pStyle w:val="2"/>
              <w:widowControl w:val="0"/>
              <w:ind w:left="0" w:firstLine="0"/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A45159">
              <w:rPr>
                <w:b/>
                <w:bCs/>
                <w:kern w:val="2"/>
                <w:sz w:val="22"/>
                <w:szCs w:val="22"/>
              </w:rPr>
              <w:t>ДЗ</w:t>
            </w:r>
          </w:p>
        </w:tc>
      </w:tr>
      <w:tr w:rsidR="008A6E63" w:rsidRPr="00B012BF" w14:paraId="0F10F100" w14:textId="77777777" w:rsidTr="008A6E63">
        <w:tc>
          <w:tcPr>
            <w:tcW w:w="626" w:type="pct"/>
            <w:vMerge/>
          </w:tcPr>
          <w:p w14:paraId="74AC2EC9" w14:textId="77777777" w:rsidR="008A6E63" w:rsidRPr="00B012BF" w:rsidRDefault="008A6E63" w:rsidP="00B012BF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</w:rPr>
            </w:pPr>
          </w:p>
        </w:tc>
        <w:tc>
          <w:tcPr>
            <w:tcW w:w="1327" w:type="pct"/>
          </w:tcPr>
          <w:p w14:paraId="0C8BCC3C" w14:textId="77777777" w:rsidR="008A6E63" w:rsidRPr="00B012BF" w:rsidRDefault="008A6E63" w:rsidP="00B012BF">
            <w:pPr>
              <w:pStyle w:val="2"/>
              <w:widowControl w:val="0"/>
              <w:ind w:left="0" w:firstLine="0"/>
              <w:jc w:val="both"/>
              <w:rPr>
                <w:b/>
                <w:iCs/>
              </w:rPr>
            </w:pPr>
          </w:p>
          <w:p w14:paraId="6A26CCF8" w14:textId="77777777" w:rsidR="008A6E63" w:rsidRPr="00B012BF" w:rsidRDefault="008A6E63" w:rsidP="00B012BF">
            <w:pPr>
              <w:pStyle w:val="2"/>
              <w:widowControl w:val="0"/>
              <w:ind w:left="0" w:firstLine="0"/>
              <w:jc w:val="both"/>
              <w:rPr>
                <w:b/>
                <w:iCs/>
              </w:rPr>
            </w:pPr>
            <w:r w:rsidRPr="00B012BF">
              <w:rPr>
                <w:b/>
                <w:iCs/>
              </w:rPr>
              <w:t>Всего:</w:t>
            </w:r>
          </w:p>
          <w:p w14:paraId="6D92489E" w14:textId="77777777" w:rsidR="008A6E63" w:rsidRPr="00B012BF" w:rsidRDefault="008A6E63" w:rsidP="00B012BF">
            <w:pPr>
              <w:pStyle w:val="2"/>
              <w:widowControl w:val="0"/>
              <w:ind w:left="0" w:firstLine="0"/>
              <w:jc w:val="both"/>
              <w:rPr>
                <w:b/>
                <w:iCs/>
              </w:rPr>
            </w:pPr>
          </w:p>
        </w:tc>
        <w:tc>
          <w:tcPr>
            <w:tcW w:w="883" w:type="pct"/>
            <w:vAlign w:val="center"/>
          </w:tcPr>
          <w:p w14:paraId="1FF8BF46" w14:textId="77777777" w:rsidR="008A6E63" w:rsidRPr="008A6E63" w:rsidRDefault="008A6E63" w:rsidP="005C1517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24CEAD3C" w14:textId="77777777" w:rsidR="008A6E63" w:rsidRPr="008A6E63" w:rsidRDefault="008A6E63" w:rsidP="005C1517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6E63">
              <w:rPr>
                <w:rFonts w:ascii="Times New Roman" w:hAnsi="Times New Roman" w:cs="Times New Roman"/>
                <w:iCs/>
                <w:sz w:val="24"/>
                <w:szCs w:val="24"/>
              </w:rPr>
              <w:t>939</w:t>
            </w:r>
          </w:p>
        </w:tc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14:paraId="27D8913E" w14:textId="77777777" w:rsidR="008A6E63" w:rsidRPr="008A6E63" w:rsidRDefault="008A6E63" w:rsidP="005C1517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A48C513" w14:textId="77777777" w:rsidR="008A6E63" w:rsidRPr="008A6E63" w:rsidRDefault="008A6E63" w:rsidP="005C1517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6E63">
              <w:rPr>
                <w:rFonts w:ascii="Times New Roman" w:hAnsi="Times New Roman" w:cs="Times New Roman"/>
                <w:iCs/>
                <w:sz w:val="24"/>
                <w:szCs w:val="24"/>
              </w:rPr>
              <w:t>186</w:t>
            </w:r>
          </w:p>
        </w:tc>
        <w:tc>
          <w:tcPr>
            <w:tcW w:w="630" w:type="pct"/>
            <w:tcBorders>
              <w:left w:val="single" w:sz="4" w:space="0" w:color="auto"/>
            </w:tcBorders>
            <w:vAlign w:val="center"/>
          </w:tcPr>
          <w:p w14:paraId="14BD43AB" w14:textId="77777777" w:rsidR="008A6E63" w:rsidRPr="008A6E63" w:rsidRDefault="008A6E63" w:rsidP="005C1517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BD9C1D3" w14:textId="77777777" w:rsidR="008A6E63" w:rsidRPr="008A6E63" w:rsidRDefault="008A6E63" w:rsidP="005C1517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6E63">
              <w:rPr>
                <w:rFonts w:ascii="Times New Roman" w:hAnsi="Times New Roman" w:cs="Times New Roman"/>
                <w:iCs/>
                <w:sz w:val="24"/>
                <w:szCs w:val="24"/>
              </w:rPr>
              <w:t>56</w:t>
            </w:r>
          </w:p>
        </w:tc>
        <w:tc>
          <w:tcPr>
            <w:tcW w:w="701" w:type="pct"/>
            <w:vAlign w:val="center"/>
          </w:tcPr>
          <w:p w14:paraId="2BED992A" w14:textId="77777777" w:rsidR="008A6E63" w:rsidRPr="008A6E63" w:rsidRDefault="008A6E63" w:rsidP="005C1517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5519AE1B" w14:textId="77777777" w:rsidR="008A6E63" w:rsidRPr="008A6E63" w:rsidRDefault="008A6E63" w:rsidP="005C1517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6E63">
              <w:rPr>
                <w:rFonts w:ascii="Times New Roman" w:hAnsi="Times New Roman" w:cs="Times New Roman"/>
                <w:iCs/>
                <w:sz w:val="24"/>
                <w:szCs w:val="24"/>
              </w:rPr>
              <w:t>93</w:t>
            </w:r>
          </w:p>
        </w:tc>
        <w:tc>
          <w:tcPr>
            <w:tcW w:w="489" w:type="pct"/>
          </w:tcPr>
          <w:p w14:paraId="55393772" w14:textId="77777777" w:rsidR="008A6E63" w:rsidRPr="00A45159" w:rsidRDefault="008A6E63" w:rsidP="005C1517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</w:tbl>
    <w:p w14:paraId="17FA45A6" w14:textId="77777777" w:rsidR="00671937" w:rsidRDefault="00671937" w:rsidP="00F940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71937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 xml:space="preserve">2.2. </w:t>
      </w:r>
      <w:r w:rsidR="002E3FCF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671937">
        <w:rPr>
          <w:rFonts w:ascii="Times New Roman" w:hAnsi="Times New Roman" w:cs="Times New Roman"/>
          <w:b/>
          <w:bCs/>
          <w:sz w:val="28"/>
          <w:szCs w:val="28"/>
        </w:rPr>
        <w:t xml:space="preserve">одержание </w:t>
      </w:r>
      <w:r w:rsidR="002E3FCF">
        <w:rPr>
          <w:rFonts w:ascii="Times New Roman" w:hAnsi="Times New Roman" w:cs="Times New Roman"/>
          <w:b/>
          <w:sz w:val="28"/>
          <w:szCs w:val="28"/>
        </w:rPr>
        <w:t>профессионального модуля</w:t>
      </w:r>
      <w:r w:rsidR="00BA01DC" w:rsidRPr="00671937">
        <w:rPr>
          <w:rFonts w:ascii="Times New Roman" w:hAnsi="Times New Roman" w:cs="Times New Roman"/>
          <w:b/>
          <w:sz w:val="28"/>
          <w:szCs w:val="28"/>
        </w:rPr>
        <w:t xml:space="preserve"> ПМ</w:t>
      </w:r>
      <w:r w:rsidR="00775B38" w:rsidRPr="00671937">
        <w:rPr>
          <w:rFonts w:ascii="Times New Roman" w:hAnsi="Times New Roman" w:cs="Times New Roman"/>
          <w:b/>
          <w:color w:val="000000"/>
          <w:sz w:val="28"/>
          <w:szCs w:val="28"/>
        </w:rPr>
        <w:t>.01</w:t>
      </w:r>
    </w:p>
    <w:p w14:paraId="774EB111" w14:textId="77777777" w:rsidR="000F5D62" w:rsidRPr="00671937" w:rsidRDefault="00D35718" w:rsidP="002E3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ПМ.</w:t>
      </w:r>
      <w:r w:rsidRPr="00B012BF">
        <w:rPr>
          <w:rFonts w:ascii="Times New Roman" w:hAnsi="Times New Roman" w:cs="Times New Roman"/>
          <w:b/>
          <w:sz w:val="24"/>
          <w:szCs w:val="24"/>
        </w:rPr>
        <w:t>01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B012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5B38" w:rsidRPr="0067193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Выращивание цветочно-декоративных культур в открытом и </w:t>
      </w:r>
      <w:r w:rsidR="006544A9">
        <w:rPr>
          <w:rFonts w:ascii="Times New Roman" w:hAnsi="Times New Roman" w:cs="Times New Roman"/>
          <w:b/>
          <w:color w:val="000000"/>
          <w:sz w:val="28"/>
          <w:szCs w:val="28"/>
        </w:rPr>
        <w:t>закрытом</w:t>
      </w:r>
      <w:r w:rsidR="00775B38" w:rsidRPr="0067193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грунте</w:t>
      </w:r>
      <w:r w:rsidR="0067193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tbl>
      <w:tblPr>
        <w:tblStyle w:val="12"/>
        <w:tblW w:w="15168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693"/>
        <w:gridCol w:w="10912"/>
        <w:gridCol w:w="1563"/>
      </w:tblGrid>
      <w:tr w:rsidR="00D35718" w:rsidRPr="00B012BF" w14:paraId="046C1A48" w14:textId="77777777" w:rsidTr="00830924">
        <w:trPr>
          <w:trHeight w:val="1155"/>
        </w:trPr>
        <w:tc>
          <w:tcPr>
            <w:tcW w:w="2693" w:type="dxa"/>
          </w:tcPr>
          <w:p w14:paraId="20EBC91F" w14:textId="77777777" w:rsidR="00D35718" w:rsidRPr="002E3FCF" w:rsidRDefault="00D35718" w:rsidP="00B012B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4"/>
              </w:rPr>
            </w:pPr>
            <w:r w:rsidRPr="002E3FCF">
              <w:rPr>
                <w:rFonts w:ascii="Times New Roman" w:hAnsi="Times New Roman" w:cs="Times New Roman"/>
                <w:b/>
                <w:bCs/>
                <w:sz w:val="22"/>
                <w:szCs w:val="24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0912" w:type="dxa"/>
          </w:tcPr>
          <w:p w14:paraId="108F6C20" w14:textId="77777777" w:rsidR="00D35718" w:rsidRPr="002E3FCF" w:rsidRDefault="00D35718" w:rsidP="00B012B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4"/>
              </w:rPr>
            </w:pPr>
            <w:r w:rsidRPr="002E3FCF">
              <w:rPr>
                <w:rFonts w:ascii="Times New Roman" w:hAnsi="Times New Roman" w:cs="Times New Roman"/>
                <w:b/>
                <w:bCs/>
                <w:sz w:val="22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</w:t>
            </w:r>
          </w:p>
        </w:tc>
        <w:tc>
          <w:tcPr>
            <w:tcW w:w="1563" w:type="dxa"/>
          </w:tcPr>
          <w:p w14:paraId="6933D480" w14:textId="77777777" w:rsidR="00D35718" w:rsidRPr="002E3FCF" w:rsidRDefault="00D35718" w:rsidP="00B012B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4"/>
              </w:rPr>
            </w:pPr>
            <w:r w:rsidRPr="002E3FCF">
              <w:rPr>
                <w:rFonts w:ascii="Times New Roman" w:hAnsi="Times New Roman" w:cs="Times New Roman"/>
                <w:b/>
                <w:bCs/>
                <w:sz w:val="22"/>
                <w:szCs w:val="24"/>
              </w:rPr>
              <w:t>Объем часов</w:t>
            </w:r>
          </w:p>
        </w:tc>
      </w:tr>
      <w:tr w:rsidR="00D35718" w:rsidRPr="00B012BF" w14:paraId="64BDDD5B" w14:textId="77777777" w:rsidTr="00830924">
        <w:tc>
          <w:tcPr>
            <w:tcW w:w="2693" w:type="dxa"/>
          </w:tcPr>
          <w:p w14:paraId="4238DF39" w14:textId="77777777" w:rsidR="00D35718" w:rsidRPr="00B012BF" w:rsidRDefault="00D35718" w:rsidP="00B012B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12" w:type="dxa"/>
          </w:tcPr>
          <w:p w14:paraId="1AD867D9" w14:textId="77777777" w:rsidR="00D35718" w:rsidRPr="00B012BF" w:rsidRDefault="00D35718" w:rsidP="00B012B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3" w:type="dxa"/>
          </w:tcPr>
          <w:p w14:paraId="7B14B703" w14:textId="77777777" w:rsidR="00D35718" w:rsidRPr="00B012BF" w:rsidRDefault="00D35718" w:rsidP="00B012B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35718" w:rsidRPr="00B012BF" w14:paraId="20C61722" w14:textId="77777777" w:rsidTr="00830924">
        <w:trPr>
          <w:trHeight w:val="331"/>
        </w:trPr>
        <w:tc>
          <w:tcPr>
            <w:tcW w:w="13605" w:type="dxa"/>
            <w:gridSpan w:val="2"/>
          </w:tcPr>
          <w:p w14:paraId="62E1E238" w14:textId="77777777" w:rsidR="00D35718" w:rsidRPr="00B012BF" w:rsidRDefault="00D35718" w:rsidP="001464A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ПМ.</w:t>
            </w:r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Выращивание цветочно-декоративных культур в открытом и </w:t>
            </w:r>
            <w:proofErr w:type="spellStart"/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r w:rsidR="001464A8">
              <w:rPr>
                <w:rFonts w:ascii="Times New Roman" w:hAnsi="Times New Roman" w:cs="Times New Roman"/>
                <w:b/>
                <w:sz w:val="24"/>
                <w:szCs w:val="24"/>
              </w:rPr>
              <w:t>кртом</w:t>
            </w:r>
            <w:proofErr w:type="spellEnd"/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грунте</w:t>
            </w:r>
          </w:p>
        </w:tc>
        <w:tc>
          <w:tcPr>
            <w:tcW w:w="1563" w:type="dxa"/>
          </w:tcPr>
          <w:p w14:paraId="0EB06958" w14:textId="77777777" w:rsidR="00D35718" w:rsidRPr="00342736" w:rsidRDefault="00D35718" w:rsidP="00B012B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736">
              <w:rPr>
                <w:rFonts w:ascii="Times New Roman" w:hAnsi="Times New Roman" w:cs="Times New Roman"/>
                <w:b/>
                <w:sz w:val="24"/>
                <w:szCs w:val="24"/>
              </w:rPr>
              <w:t>939</w:t>
            </w:r>
          </w:p>
        </w:tc>
      </w:tr>
      <w:tr w:rsidR="00D35718" w:rsidRPr="00B012BF" w14:paraId="0507DD93" w14:textId="77777777" w:rsidTr="00830924">
        <w:trPr>
          <w:trHeight w:val="223"/>
        </w:trPr>
        <w:tc>
          <w:tcPr>
            <w:tcW w:w="13605" w:type="dxa"/>
            <w:gridSpan w:val="2"/>
          </w:tcPr>
          <w:p w14:paraId="6A7235BC" w14:textId="77777777" w:rsidR="00D35718" w:rsidRPr="00B012BF" w:rsidRDefault="00D35718" w:rsidP="001464A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МДК.</w:t>
            </w:r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01.01. Технология выращивания </w:t>
            </w:r>
            <w:r w:rsidRPr="00B01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цветочно-декоративных культур в открытом и за</w:t>
            </w:r>
            <w:r w:rsidR="00146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крытом</w:t>
            </w:r>
            <w:r w:rsidRPr="00B01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грунте</w:t>
            </w:r>
          </w:p>
        </w:tc>
        <w:tc>
          <w:tcPr>
            <w:tcW w:w="1563" w:type="dxa"/>
          </w:tcPr>
          <w:p w14:paraId="3A846AF4" w14:textId="77777777" w:rsidR="00D35718" w:rsidRPr="00342736" w:rsidRDefault="00D35718" w:rsidP="00B012B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279</w:t>
            </w:r>
          </w:p>
        </w:tc>
      </w:tr>
      <w:tr w:rsidR="0005129F" w:rsidRPr="00B012BF" w14:paraId="3D2399A7" w14:textId="77777777" w:rsidTr="00830924">
        <w:trPr>
          <w:trHeight w:val="223"/>
        </w:trPr>
        <w:tc>
          <w:tcPr>
            <w:tcW w:w="13605" w:type="dxa"/>
            <w:gridSpan w:val="2"/>
          </w:tcPr>
          <w:p w14:paraId="19CBF618" w14:textId="77777777" w:rsidR="0005129F" w:rsidRDefault="0005129F" w:rsidP="00D3571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семестр </w:t>
            </w:r>
          </w:p>
        </w:tc>
        <w:tc>
          <w:tcPr>
            <w:tcW w:w="1563" w:type="dxa"/>
          </w:tcPr>
          <w:p w14:paraId="40ACB835" w14:textId="77777777" w:rsidR="0005129F" w:rsidRDefault="0005129F" w:rsidP="00B012B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109</w:t>
            </w:r>
          </w:p>
        </w:tc>
      </w:tr>
      <w:tr w:rsidR="0005129F" w:rsidRPr="00B012BF" w14:paraId="4C82B185" w14:textId="77777777" w:rsidTr="00830924">
        <w:trPr>
          <w:trHeight w:val="223"/>
        </w:trPr>
        <w:tc>
          <w:tcPr>
            <w:tcW w:w="13605" w:type="dxa"/>
            <w:gridSpan w:val="2"/>
          </w:tcPr>
          <w:p w14:paraId="19CA71B0" w14:textId="77777777" w:rsidR="0005129F" w:rsidRDefault="0005129F" w:rsidP="00D3571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1.</w:t>
            </w:r>
            <w:r w:rsidR="001464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822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цветоводство</w:t>
            </w:r>
          </w:p>
        </w:tc>
        <w:tc>
          <w:tcPr>
            <w:tcW w:w="1563" w:type="dxa"/>
          </w:tcPr>
          <w:p w14:paraId="0678347F" w14:textId="77777777" w:rsidR="0005129F" w:rsidRPr="00BC2F08" w:rsidRDefault="0005129F" w:rsidP="00B012B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6013EA" w:rsidRPr="00B012BF" w14:paraId="4F79DA23" w14:textId="77777777" w:rsidTr="006013EA">
        <w:trPr>
          <w:trHeight w:val="287"/>
        </w:trPr>
        <w:tc>
          <w:tcPr>
            <w:tcW w:w="2693" w:type="dxa"/>
            <w:vMerge w:val="restart"/>
          </w:tcPr>
          <w:p w14:paraId="4CE11CCC" w14:textId="77777777" w:rsidR="006013EA" w:rsidRPr="00253902" w:rsidRDefault="006013EA" w:rsidP="002539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Pr="004A06F5"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</w:t>
            </w: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Краткий обзор развития цветоводства</w:t>
            </w:r>
          </w:p>
          <w:p w14:paraId="731AA402" w14:textId="77777777" w:rsidR="006013EA" w:rsidRPr="00B012BF" w:rsidRDefault="006013EA" w:rsidP="00B012B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75" w:type="dxa"/>
            <w:gridSpan w:val="2"/>
          </w:tcPr>
          <w:p w14:paraId="6012E220" w14:textId="77777777" w:rsidR="006013EA" w:rsidRPr="00B012BF" w:rsidRDefault="006013EA" w:rsidP="006013E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 материала</w:t>
            </w:r>
          </w:p>
        </w:tc>
      </w:tr>
      <w:tr w:rsidR="00830924" w:rsidRPr="00B012BF" w14:paraId="08CDFF37" w14:textId="77777777" w:rsidTr="00830924">
        <w:trPr>
          <w:trHeight w:val="259"/>
        </w:trPr>
        <w:tc>
          <w:tcPr>
            <w:tcW w:w="2693" w:type="dxa"/>
            <w:vMerge/>
          </w:tcPr>
          <w:p w14:paraId="10B25BDE" w14:textId="77777777" w:rsidR="00830924" w:rsidRPr="00B012BF" w:rsidRDefault="00830924" w:rsidP="00B012B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2" w:type="dxa"/>
          </w:tcPr>
          <w:p w14:paraId="257AFD63" w14:textId="77777777" w:rsidR="00830924" w:rsidRPr="008143AC" w:rsidRDefault="00830924" w:rsidP="00D35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3AC">
              <w:rPr>
                <w:rFonts w:ascii="Times New Roman" w:hAnsi="Times New Roman" w:cs="Times New Roman"/>
                <w:spacing w:val="-1"/>
                <w:w w:val="99"/>
                <w:sz w:val="24"/>
                <w:szCs w:val="24"/>
              </w:rPr>
              <w:t xml:space="preserve"> </w:t>
            </w:r>
            <w:r w:rsidRPr="00253902">
              <w:rPr>
                <w:rFonts w:ascii="Times New Roman" w:hAnsi="Times New Roman" w:cs="Times New Roman"/>
                <w:sz w:val="24"/>
                <w:szCs w:val="24"/>
              </w:rPr>
              <w:t>Цветоводство – отрасль растениеводства.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43A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143A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ра</w:t>
            </w:r>
            <w:r w:rsidRPr="008143AC">
              <w:rPr>
                <w:rFonts w:ascii="Times New Roman" w:hAnsi="Times New Roman" w:cs="Times New Roman"/>
                <w:w w:val="99"/>
                <w:sz w:val="24"/>
                <w:szCs w:val="24"/>
              </w:rPr>
              <w:t>т</w:t>
            </w:r>
            <w:r w:rsidRPr="008143A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143AC">
              <w:rPr>
                <w:rFonts w:ascii="Times New Roman" w:hAnsi="Times New Roman" w:cs="Times New Roman"/>
                <w:spacing w:val="-1"/>
                <w:w w:val="99"/>
                <w:sz w:val="24"/>
                <w:szCs w:val="24"/>
              </w:rPr>
              <w:t>и</w:t>
            </w:r>
            <w:r w:rsidRPr="008143AC">
              <w:rPr>
                <w:rFonts w:ascii="Times New Roman" w:hAnsi="Times New Roman" w:cs="Times New Roman"/>
                <w:w w:val="99"/>
                <w:sz w:val="24"/>
                <w:szCs w:val="24"/>
              </w:rPr>
              <w:t>й</w:t>
            </w:r>
            <w:r w:rsidRPr="008143AC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8143AC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б</w:t>
            </w:r>
            <w:r w:rsidRPr="008143AC">
              <w:rPr>
                <w:rFonts w:ascii="Times New Roman" w:hAnsi="Times New Roman" w:cs="Times New Roman"/>
                <w:w w:val="99"/>
                <w:sz w:val="24"/>
                <w:szCs w:val="24"/>
              </w:rPr>
              <w:t>з</w:t>
            </w:r>
            <w:r w:rsidRPr="008143AC">
              <w:rPr>
                <w:rFonts w:ascii="Times New Roman" w:hAnsi="Times New Roman" w:cs="Times New Roman"/>
                <w:sz w:val="24"/>
                <w:szCs w:val="24"/>
              </w:rPr>
              <w:t>ор р</w:t>
            </w:r>
            <w:r w:rsidRPr="008143A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а</w:t>
            </w:r>
            <w:r w:rsidRPr="008143AC">
              <w:rPr>
                <w:rFonts w:ascii="Times New Roman" w:hAnsi="Times New Roman" w:cs="Times New Roman"/>
                <w:spacing w:val="1"/>
                <w:w w:val="99"/>
                <w:sz w:val="24"/>
                <w:szCs w:val="24"/>
              </w:rPr>
              <w:t>з</w:t>
            </w:r>
            <w:r w:rsidRPr="008143AC">
              <w:rPr>
                <w:rFonts w:ascii="Times New Roman" w:hAnsi="Times New Roman" w:cs="Times New Roman"/>
                <w:w w:val="99"/>
                <w:sz w:val="24"/>
                <w:szCs w:val="24"/>
              </w:rPr>
              <w:t>ви</w:t>
            </w:r>
            <w:r w:rsidRPr="008143AC">
              <w:rPr>
                <w:rFonts w:ascii="Times New Roman" w:hAnsi="Times New Roman" w:cs="Times New Roman"/>
                <w:spacing w:val="-1"/>
                <w:w w:val="99"/>
                <w:sz w:val="24"/>
                <w:szCs w:val="24"/>
              </w:rPr>
              <w:t>т</w:t>
            </w:r>
            <w:r w:rsidRPr="008143AC">
              <w:rPr>
                <w:rFonts w:ascii="Times New Roman" w:hAnsi="Times New Roman" w:cs="Times New Roman"/>
                <w:w w:val="99"/>
                <w:sz w:val="24"/>
                <w:szCs w:val="24"/>
              </w:rPr>
              <w:t>и</w:t>
            </w:r>
            <w:r w:rsidRPr="008143AC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8143AC">
              <w:rPr>
                <w:rFonts w:ascii="Times New Roman" w:hAnsi="Times New Roman" w:cs="Times New Roman"/>
                <w:bCs/>
                <w:sz w:val="24"/>
                <w:szCs w:val="24"/>
              </w:rPr>
              <w:t>цветочно-декоративных культур</w:t>
            </w:r>
          </w:p>
        </w:tc>
        <w:tc>
          <w:tcPr>
            <w:tcW w:w="1563" w:type="dxa"/>
          </w:tcPr>
          <w:p w14:paraId="7A57791B" w14:textId="77777777" w:rsidR="00830924" w:rsidRPr="00B012BF" w:rsidRDefault="00830924" w:rsidP="00B012B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30924" w:rsidRPr="00B012BF" w14:paraId="01037680" w14:textId="77777777" w:rsidTr="001464A8">
        <w:trPr>
          <w:trHeight w:val="258"/>
        </w:trPr>
        <w:tc>
          <w:tcPr>
            <w:tcW w:w="2693" w:type="dxa"/>
            <w:vMerge/>
          </w:tcPr>
          <w:p w14:paraId="61C4A4F0" w14:textId="77777777" w:rsidR="00830924" w:rsidRPr="00B012BF" w:rsidRDefault="00830924" w:rsidP="00B012B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2" w:type="dxa"/>
          </w:tcPr>
          <w:p w14:paraId="4FF881B9" w14:textId="77777777" w:rsidR="00830924" w:rsidRPr="008143AC" w:rsidRDefault="00830924" w:rsidP="000512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"/>
                <w:w w:val="99"/>
                <w:sz w:val="24"/>
                <w:szCs w:val="24"/>
              </w:rPr>
            </w:pPr>
            <w:r w:rsidRPr="008143AC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и ценность ЦДК. Современное состояние развития ЦДК. </w:t>
            </w:r>
          </w:p>
        </w:tc>
        <w:tc>
          <w:tcPr>
            <w:tcW w:w="1563" w:type="dxa"/>
          </w:tcPr>
          <w:p w14:paraId="0B957DB0" w14:textId="77777777" w:rsidR="00830924" w:rsidRPr="00B012BF" w:rsidRDefault="00830924" w:rsidP="00B012B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30924" w:rsidRPr="00B012BF" w14:paraId="0393BD2D" w14:textId="77777777" w:rsidTr="001464A8">
        <w:trPr>
          <w:trHeight w:val="261"/>
        </w:trPr>
        <w:tc>
          <w:tcPr>
            <w:tcW w:w="2693" w:type="dxa"/>
            <w:vMerge/>
          </w:tcPr>
          <w:p w14:paraId="7CE5AA65" w14:textId="77777777" w:rsidR="00830924" w:rsidRPr="00B012BF" w:rsidRDefault="00830924" w:rsidP="00B012B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2" w:type="dxa"/>
          </w:tcPr>
          <w:p w14:paraId="11C6D0BE" w14:textId="77777777" w:rsidR="00830924" w:rsidRPr="008143AC" w:rsidRDefault="00947921" w:rsidP="000512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"/>
                <w:w w:val="99"/>
                <w:sz w:val="24"/>
                <w:szCs w:val="24"/>
              </w:rPr>
            </w:pPr>
            <w:r w:rsidRPr="009479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Цветоводство открытого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9479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закрытого грунта</w:t>
            </w:r>
          </w:p>
        </w:tc>
        <w:tc>
          <w:tcPr>
            <w:tcW w:w="1563" w:type="dxa"/>
          </w:tcPr>
          <w:p w14:paraId="1342C532" w14:textId="77777777" w:rsidR="00830924" w:rsidRPr="00B012BF" w:rsidRDefault="00830924" w:rsidP="00B012B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35718" w:rsidRPr="00B012BF" w14:paraId="21E8C8A7" w14:textId="77777777" w:rsidTr="00830924">
        <w:trPr>
          <w:trHeight w:val="279"/>
        </w:trPr>
        <w:tc>
          <w:tcPr>
            <w:tcW w:w="2693" w:type="dxa"/>
            <w:vMerge/>
          </w:tcPr>
          <w:p w14:paraId="55CD08B1" w14:textId="77777777" w:rsidR="00D35718" w:rsidRPr="00B012BF" w:rsidRDefault="00D35718" w:rsidP="00B012B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2" w:type="dxa"/>
          </w:tcPr>
          <w:p w14:paraId="35D3419F" w14:textId="77777777" w:rsidR="00D35718" w:rsidRPr="00B012BF" w:rsidRDefault="0005129F" w:rsidP="00B01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pacing w:val="-1"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C822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рактические занятия</w:t>
            </w:r>
          </w:p>
        </w:tc>
        <w:tc>
          <w:tcPr>
            <w:tcW w:w="1563" w:type="dxa"/>
          </w:tcPr>
          <w:p w14:paraId="04894A01" w14:textId="77777777" w:rsidR="00D35718" w:rsidRPr="00397C66" w:rsidRDefault="00D35718" w:rsidP="00397C6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0924" w:rsidRPr="00B012BF" w14:paraId="6EB90652" w14:textId="77777777" w:rsidTr="00CD2A39">
        <w:trPr>
          <w:trHeight w:val="241"/>
        </w:trPr>
        <w:tc>
          <w:tcPr>
            <w:tcW w:w="2693" w:type="dxa"/>
            <w:vMerge/>
          </w:tcPr>
          <w:p w14:paraId="7A6682A9" w14:textId="77777777" w:rsidR="00830924" w:rsidRPr="00B012BF" w:rsidRDefault="00830924" w:rsidP="00B012B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2" w:type="dxa"/>
          </w:tcPr>
          <w:p w14:paraId="49AF7EFC" w14:textId="77777777" w:rsidR="00830924" w:rsidRPr="00B012BF" w:rsidRDefault="00830924" w:rsidP="009D0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w w:val="99"/>
                <w:sz w:val="24"/>
                <w:szCs w:val="24"/>
              </w:rPr>
            </w:pPr>
            <w:r w:rsidRPr="00253902">
              <w:rPr>
                <w:rFonts w:ascii="Times New Roman" w:hAnsi="Times New Roman" w:cs="Times New Roman"/>
                <w:sz w:val="24"/>
                <w:szCs w:val="24"/>
              </w:rPr>
              <w:t>Значение растений в создани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комфортной среды для жизнедея</w:t>
            </w:r>
            <w:r w:rsidRPr="00253902">
              <w:rPr>
                <w:rFonts w:ascii="Times New Roman" w:hAnsi="Times New Roman" w:cs="Times New Roman"/>
                <w:sz w:val="24"/>
                <w:szCs w:val="24"/>
              </w:rPr>
              <w:t>тельности человека</w:t>
            </w:r>
          </w:p>
        </w:tc>
        <w:tc>
          <w:tcPr>
            <w:tcW w:w="1563" w:type="dxa"/>
          </w:tcPr>
          <w:p w14:paraId="6CA77178" w14:textId="77777777" w:rsidR="00830924" w:rsidRPr="004677AD" w:rsidRDefault="00830924" w:rsidP="00B012B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35718" w:rsidRPr="00B012BF" w14:paraId="3191D85E" w14:textId="77777777" w:rsidTr="00830924">
        <w:trPr>
          <w:trHeight w:val="420"/>
        </w:trPr>
        <w:tc>
          <w:tcPr>
            <w:tcW w:w="2693" w:type="dxa"/>
            <w:vMerge/>
          </w:tcPr>
          <w:p w14:paraId="4B347033" w14:textId="77777777" w:rsidR="00D35718" w:rsidRPr="00B012BF" w:rsidRDefault="00D35718" w:rsidP="00B012B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2" w:type="dxa"/>
          </w:tcPr>
          <w:p w14:paraId="35C12A79" w14:textId="77777777" w:rsidR="00D35718" w:rsidRPr="00253902" w:rsidRDefault="006C2CEA" w:rsidP="009A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  <w:w w:val="99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A7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9A7CE8"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резентация с устным докладом</w:t>
            </w:r>
            <w:r w:rsidR="00D35718" w:rsidRPr="002539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0924" w:rsidRPr="008143A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Цветочно-декоративные </w:t>
            </w:r>
            <w:proofErr w:type="gramStart"/>
            <w:r w:rsidR="00830924" w:rsidRPr="008143A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культуры </w:t>
            </w:r>
            <w:r w:rsidR="00830924" w:rsidRPr="008143AC">
              <w:rPr>
                <w:rFonts w:ascii="Times New Roman" w:hAnsi="Times New Roman" w:cs="Times New Roman"/>
                <w:sz w:val="24"/>
                <w:szCs w:val="24"/>
              </w:rPr>
              <w:t xml:space="preserve"> их</w:t>
            </w:r>
            <w:proofErr w:type="gramEnd"/>
            <w:r w:rsidR="00830924" w:rsidRPr="008143AC">
              <w:rPr>
                <w:rFonts w:ascii="Times New Roman" w:hAnsi="Times New Roman" w:cs="Times New Roman"/>
                <w:sz w:val="24"/>
                <w:szCs w:val="24"/>
              </w:rPr>
              <w:t xml:space="preserve"> роль в обеспечении населения цветами и декоративными культурами</w:t>
            </w:r>
            <w:r w:rsidR="00253902" w:rsidRPr="002539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3" w:type="dxa"/>
          </w:tcPr>
          <w:p w14:paraId="4E87248B" w14:textId="77777777" w:rsidR="00D35718" w:rsidRPr="004677AD" w:rsidRDefault="006C2CEA" w:rsidP="00B012B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A62A2" w:rsidRPr="00B012BF" w14:paraId="5FFBE764" w14:textId="77777777" w:rsidTr="004178A5">
        <w:trPr>
          <w:trHeight w:val="254"/>
        </w:trPr>
        <w:tc>
          <w:tcPr>
            <w:tcW w:w="2693" w:type="dxa"/>
            <w:vMerge w:val="restart"/>
          </w:tcPr>
          <w:p w14:paraId="432648E4" w14:textId="77777777" w:rsidR="00BA62A2" w:rsidRPr="00B012BF" w:rsidRDefault="00BA62A2" w:rsidP="00DD1E1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4A06F5">
              <w:rPr>
                <w:rFonts w:ascii="Times New Roman" w:hAnsi="Times New Roman" w:cs="Times New Roman"/>
                <w:sz w:val="24"/>
                <w:szCs w:val="24"/>
              </w:rPr>
              <w:t>Почва и удобрения</w:t>
            </w:r>
          </w:p>
        </w:tc>
        <w:tc>
          <w:tcPr>
            <w:tcW w:w="10912" w:type="dxa"/>
          </w:tcPr>
          <w:p w14:paraId="2EC73C41" w14:textId="77777777" w:rsidR="00BA62A2" w:rsidRPr="00253902" w:rsidRDefault="00BA62A2" w:rsidP="00830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8A5">
              <w:rPr>
                <w:rFonts w:ascii="Times New Roman" w:hAnsi="Times New Roman" w:cs="Times New Roman"/>
                <w:sz w:val="24"/>
                <w:szCs w:val="24"/>
              </w:rPr>
              <w:t>Почвы субстраты</w:t>
            </w:r>
          </w:p>
        </w:tc>
        <w:tc>
          <w:tcPr>
            <w:tcW w:w="1563" w:type="dxa"/>
          </w:tcPr>
          <w:p w14:paraId="2C5F52E5" w14:textId="77777777" w:rsidR="00BA62A2" w:rsidRPr="004677AD" w:rsidRDefault="00BA62A2" w:rsidP="00B012B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62A2" w:rsidRPr="00B012BF" w14:paraId="0B447513" w14:textId="77777777" w:rsidTr="004178A5">
        <w:trPr>
          <w:trHeight w:val="258"/>
        </w:trPr>
        <w:tc>
          <w:tcPr>
            <w:tcW w:w="2693" w:type="dxa"/>
            <w:vMerge/>
          </w:tcPr>
          <w:p w14:paraId="5DE8DD1D" w14:textId="77777777" w:rsidR="00BA62A2" w:rsidRPr="00B012BF" w:rsidRDefault="00BA62A2" w:rsidP="00B012B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2" w:type="dxa"/>
          </w:tcPr>
          <w:p w14:paraId="4977900E" w14:textId="77777777" w:rsidR="00BA62A2" w:rsidRPr="00253902" w:rsidRDefault="00BA62A2" w:rsidP="00417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8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Удобрения и его виды</w:t>
            </w:r>
            <w:r w:rsidR="00764D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178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Заготовка удобрений.</w:t>
            </w:r>
          </w:p>
        </w:tc>
        <w:tc>
          <w:tcPr>
            <w:tcW w:w="1563" w:type="dxa"/>
          </w:tcPr>
          <w:p w14:paraId="0ADE3FDB" w14:textId="77777777" w:rsidR="00BA62A2" w:rsidRPr="004677AD" w:rsidRDefault="00BA62A2" w:rsidP="00B012B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62A2" w:rsidRPr="00B012BF" w14:paraId="37FB3F67" w14:textId="77777777" w:rsidTr="004178A5">
        <w:trPr>
          <w:trHeight w:val="248"/>
        </w:trPr>
        <w:tc>
          <w:tcPr>
            <w:tcW w:w="2693" w:type="dxa"/>
            <w:vMerge/>
          </w:tcPr>
          <w:p w14:paraId="5C4C1C70" w14:textId="77777777" w:rsidR="00BA62A2" w:rsidRPr="00B012BF" w:rsidRDefault="00BA62A2" w:rsidP="00B012B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2" w:type="dxa"/>
          </w:tcPr>
          <w:p w14:paraId="6EEBD9EA" w14:textId="77777777" w:rsidR="00BA62A2" w:rsidRPr="00253902" w:rsidRDefault="00BA62A2" w:rsidP="00353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8A5">
              <w:rPr>
                <w:rFonts w:ascii="Times New Roman" w:hAnsi="Times New Roman" w:cs="Times New Roman"/>
                <w:sz w:val="24"/>
                <w:szCs w:val="24"/>
              </w:rPr>
              <w:t>Группы цветочных культур по отношению к плодородию и кислотности почвы.</w:t>
            </w:r>
          </w:p>
        </w:tc>
        <w:tc>
          <w:tcPr>
            <w:tcW w:w="1563" w:type="dxa"/>
          </w:tcPr>
          <w:p w14:paraId="6913CF0E" w14:textId="77777777" w:rsidR="00BA62A2" w:rsidRPr="004677AD" w:rsidRDefault="00BA62A2" w:rsidP="00B012B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62A2" w:rsidRPr="00B012BF" w14:paraId="1A5EA9A6" w14:textId="77777777" w:rsidTr="004178A5">
        <w:trPr>
          <w:trHeight w:val="238"/>
        </w:trPr>
        <w:tc>
          <w:tcPr>
            <w:tcW w:w="2693" w:type="dxa"/>
            <w:vMerge/>
          </w:tcPr>
          <w:p w14:paraId="3CBC1ACD" w14:textId="77777777" w:rsidR="00BA62A2" w:rsidRPr="00B012BF" w:rsidRDefault="00BA62A2" w:rsidP="00B012B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2" w:type="dxa"/>
          </w:tcPr>
          <w:p w14:paraId="175CEFC9" w14:textId="77777777" w:rsidR="00BA62A2" w:rsidRPr="00253902" w:rsidRDefault="00BA62A2" w:rsidP="00353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8A5">
              <w:rPr>
                <w:rFonts w:ascii="Times New Roman" w:hAnsi="Times New Roman" w:cs="Times New Roman"/>
                <w:sz w:val="24"/>
                <w:szCs w:val="24"/>
              </w:rPr>
              <w:t xml:space="preserve">Минеральные удобрения, используемые в цветоводстве. </w:t>
            </w:r>
          </w:p>
        </w:tc>
        <w:tc>
          <w:tcPr>
            <w:tcW w:w="1563" w:type="dxa"/>
          </w:tcPr>
          <w:p w14:paraId="6367A62B" w14:textId="77777777" w:rsidR="00BA62A2" w:rsidRPr="004677AD" w:rsidRDefault="00BA62A2" w:rsidP="00B012B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62A2" w:rsidRPr="00B012BF" w14:paraId="48C3C9BD" w14:textId="77777777" w:rsidTr="004178A5">
        <w:trPr>
          <w:trHeight w:val="86"/>
        </w:trPr>
        <w:tc>
          <w:tcPr>
            <w:tcW w:w="2693" w:type="dxa"/>
            <w:vMerge/>
          </w:tcPr>
          <w:p w14:paraId="3C9EF99B" w14:textId="77777777" w:rsidR="00BA62A2" w:rsidRPr="00B012BF" w:rsidRDefault="00BA62A2" w:rsidP="00B012B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2" w:type="dxa"/>
          </w:tcPr>
          <w:p w14:paraId="39DA80E8" w14:textId="77777777" w:rsidR="00BA62A2" w:rsidRPr="00253902" w:rsidRDefault="00BA62A2" w:rsidP="00353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8A5">
              <w:rPr>
                <w:rFonts w:ascii="Times New Roman" w:hAnsi="Times New Roman" w:cs="Times New Roman"/>
                <w:sz w:val="24"/>
                <w:szCs w:val="24"/>
              </w:rPr>
              <w:t xml:space="preserve">Органические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удобрения, используемые в цвето</w:t>
            </w:r>
            <w:r w:rsidRPr="004178A5">
              <w:rPr>
                <w:rFonts w:ascii="Times New Roman" w:hAnsi="Times New Roman" w:cs="Times New Roman"/>
                <w:sz w:val="24"/>
                <w:szCs w:val="24"/>
              </w:rPr>
              <w:t>водстве.</w:t>
            </w:r>
          </w:p>
        </w:tc>
        <w:tc>
          <w:tcPr>
            <w:tcW w:w="1563" w:type="dxa"/>
          </w:tcPr>
          <w:p w14:paraId="0E9016B5" w14:textId="77777777" w:rsidR="00BA62A2" w:rsidRPr="004677AD" w:rsidRDefault="00BA62A2" w:rsidP="00B012B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62A2" w:rsidRPr="00B012BF" w14:paraId="076CBBF8" w14:textId="77777777" w:rsidTr="004178A5">
        <w:trPr>
          <w:trHeight w:val="90"/>
        </w:trPr>
        <w:tc>
          <w:tcPr>
            <w:tcW w:w="2693" w:type="dxa"/>
            <w:vMerge/>
          </w:tcPr>
          <w:p w14:paraId="1A1F230A" w14:textId="77777777" w:rsidR="00BA62A2" w:rsidRPr="00B012BF" w:rsidRDefault="00BA62A2" w:rsidP="00B012B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2" w:type="dxa"/>
          </w:tcPr>
          <w:p w14:paraId="37900622" w14:textId="77777777" w:rsidR="00BA62A2" w:rsidRPr="004178A5" w:rsidRDefault="00BA62A2" w:rsidP="00353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 и нормы внесения удобрений</w:t>
            </w:r>
            <w:r w:rsidR="00764D6F" w:rsidRPr="004178A5">
              <w:rPr>
                <w:rFonts w:ascii="Times New Roman" w:hAnsi="Times New Roman" w:cs="Times New Roman"/>
                <w:sz w:val="24"/>
                <w:szCs w:val="24"/>
              </w:rPr>
              <w:t xml:space="preserve"> Система внесения удобрений. Расчет нормы внесения удобрений.</w:t>
            </w:r>
          </w:p>
        </w:tc>
        <w:tc>
          <w:tcPr>
            <w:tcW w:w="1563" w:type="dxa"/>
          </w:tcPr>
          <w:p w14:paraId="2B48157A" w14:textId="77777777" w:rsidR="00BA62A2" w:rsidRPr="004677AD" w:rsidRDefault="00BA62A2" w:rsidP="00B012B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62A2" w:rsidRPr="00B012BF" w14:paraId="47F73E9E" w14:textId="77777777" w:rsidTr="004178A5">
        <w:trPr>
          <w:trHeight w:val="90"/>
        </w:trPr>
        <w:tc>
          <w:tcPr>
            <w:tcW w:w="2693" w:type="dxa"/>
            <w:vMerge/>
          </w:tcPr>
          <w:p w14:paraId="7173D9FB" w14:textId="77777777" w:rsidR="00BA62A2" w:rsidRPr="00B012BF" w:rsidRDefault="00BA62A2" w:rsidP="00B012B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2" w:type="dxa"/>
          </w:tcPr>
          <w:p w14:paraId="047E5791" w14:textId="77777777" w:rsidR="00BA62A2" w:rsidRPr="004178A5" w:rsidRDefault="00BA62A2" w:rsidP="00830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Регуляторы, стимуляторы, их действие и условия использования</w:t>
            </w:r>
          </w:p>
        </w:tc>
        <w:tc>
          <w:tcPr>
            <w:tcW w:w="1563" w:type="dxa"/>
          </w:tcPr>
          <w:p w14:paraId="7DF20002" w14:textId="77777777" w:rsidR="00BA62A2" w:rsidRPr="004677AD" w:rsidRDefault="00BA62A2" w:rsidP="00B012B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62A2" w:rsidRPr="00B012BF" w14:paraId="53F2EF44" w14:textId="77777777" w:rsidTr="004178A5">
        <w:trPr>
          <w:trHeight w:val="90"/>
        </w:trPr>
        <w:tc>
          <w:tcPr>
            <w:tcW w:w="2693" w:type="dxa"/>
            <w:vMerge/>
          </w:tcPr>
          <w:p w14:paraId="732A10D5" w14:textId="77777777" w:rsidR="00BA62A2" w:rsidRPr="00B012BF" w:rsidRDefault="00BA62A2" w:rsidP="00B012B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2" w:type="dxa"/>
          </w:tcPr>
          <w:p w14:paraId="2FD4A8A0" w14:textId="77777777" w:rsidR="00BA62A2" w:rsidRPr="00C822A8" w:rsidRDefault="00BA62A2" w:rsidP="00830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C822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рактические занятия</w:t>
            </w:r>
          </w:p>
        </w:tc>
        <w:tc>
          <w:tcPr>
            <w:tcW w:w="1563" w:type="dxa"/>
          </w:tcPr>
          <w:p w14:paraId="0C55D5AC" w14:textId="77777777" w:rsidR="00BA62A2" w:rsidRPr="004677AD" w:rsidRDefault="00BA62A2" w:rsidP="00B012B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BA62A2" w:rsidRPr="00B012BF" w14:paraId="4DB6089B" w14:textId="77777777" w:rsidTr="00BA62A2">
        <w:trPr>
          <w:trHeight w:val="220"/>
        </w:trPr>
        <w:tc>
          <w:tcPr>
            <w:tcW w:w="2693" w:type="dxa"/>
            <w:vMerge/>
          </w:tcPr>
          <w:p w14:paraId="29D1DDFE" w14:textId="77777777" w:rsidR="00BA62A2" w:rsidRPr="00B012BF" w:rsidRDefault="00BA62A2" w:rsidP="00B012B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2" w:type="dxa"/>
          </w:tcPr>
          <w:p w14:paraId="733E2E64" w14:textId="77777777" w:rsidR="00BA62A2" w:rsidRPr="00C822A8" w:rsidRDefault="00BA62A2" w:rsidP="00BA6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2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почвы для посева и посадки растений (почвы субстрата)</w:t>
            </w:r>
          </w:p>
        </w:tc>
        <w:tc>
          <w:tcPr>
            <w:tcW w:w="1563" w:type="dxa"/>
          </w:tcPr>
          <w:p w14:paraId="3386995B" w14:textId="77777777" w:rsidR="00BA62A2" w:rsidRPr="004677AD" w:rsidRDefault="00BA62A2" w:rsidP="00B012B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62A2" w:rsidRPr="00B012BF" w14:paraId="5D0423B7" w14:textId="77777777" w:rsidTr="004178A5">
        <w:trPr>
          <w:trHeight w:val="90"/>
        </w:trPr>
        <w:tc>
          <w:tcPr>
            <w:tcW w:w="2693" w:type="dxa"/>
            <w:vMerge/>
          </w:tcPr>
          <w:p w14:paraId="5B750643" w14:textId="77777777" w:rsidR="00BA62A2" w:rsidRPr="00B012BF" w:rsidRDefault="00BA62A2" w:rsidP="00B012B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2" w:type="dxa"/>
          </w:tcPr>
          <w:p w14:paraId="337E1E05" w14:textId="77777777" w:rsidR="00BA62A2" w:rsidRPr="00C822A8" w:rsidRDefault="00BA62A2" w:rsidP="00830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2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искусственных заменителей почвы для посева и посадки растений</w:t>
            </w:r>
          </w:p>
        </w:tc>
        <w:tc>
          <w:tcPr>
            <w:tcW w:w="1563" w:type="dxa"/>
          </w:tcPr>
          <w:p w14:paraId="08526BF4" w14:textId="77777777" w:rsidR="00BA62A2" w:rsidRPr="004677AD" w:rsidRDefault="00BA62A2" w:rsidP="00B012B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02DB068A" w14:textId="77777777" w:rsidR="00BA62A2" w:rsidRDefault="00BA62A2"/>
    <w:tbl>
      <w:tblPr>
        <w:tblStyle w:val="12"/>
        <w:tblpPr w:leftFromText="180" w:rightFromText="180" w:vertAnchor="text" w:tblpY="-67"/>
        <w:tblW w:w="15168" w:type="dxa"/>
        <w:tblLayout w:type="fixed"/>
        <w:tblLook w:val="0000" w:firstRow="0" w:lastRow="0" w:firstColumn="0" w:lastColumn="0" w:noHBand="0" w:noVBand="0"/>
      </w:tblPr>
      <w:tblGrid>
        <w:gridCol w:w="3226"/>
        <w:gridCol w:w="10916"/>
        <w:gridCol w:w="1026"/>
      </w:tblGrid>
      <w:tr w:rsidR="00DC5A1A" w:rsidRPr="00B012BF" w14:paraId="47030F54" w14:textId="77777777" w:rsidTr="003006EE">
        <w:trPr>
          <w:trHeight w:val="90"/>
        </w:trPr>
        <w:tc>
          <w:tcPr>
            <w:tcW w:w="3227" w:type="dxa"/>
          </w:tcPr>
          <w:p w14:paraId="2796948E" w14:textId="77777777" w:rsidR="00DC5A1A" w:rsidRPr="00B012BF" w:rsidRDefault="00DC5A1A" w:rsidP="003006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915" w:type="dxa"/>
          </w:tcPr>
          <w:p w14:paraId="56CDDCCF" w14:textId="77777777" w:rsidR="00DC5A1A" w:rsidRPr="00B012BF" w:rsidRDefault="00DC5A1A" w:rsidP="003006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6" w:type="dxa"/>
          </w:tcPr>
          <w:p w14:paraId="329CDE25" w14:textId="77777777" w:rsidR="00DC5A1A" w:rsidRPr="00B012BF" w:rsidRDefault="00DC5A1A" w:rsidP="003006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06A3" w:rsidRPr="00B012BF" w14:paraId="0647EA8F" w14:textId="77777777" w:rsidTr="003006EE">
        <w:trPr>
          <w:trHeight w:val="90"/>
        </w:trPr>
        <w:tc>
          <w:tcPr>
            <w:tcW w:w="3227" w:type="dxa"/>
            <w:vMerge w:val="restart"/>
          </w:tcPr>
          <w:p w14:paraId="5B6FD3D8" w14:textId="77777777" w:rsidR="00AD06A3" w:rsidRPr="00B012BF" w:rsidRDefault="00AD06A3" w:rsidP="003006E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</w:tcPr>
          <w:p w14:paraId="6C1EE680" w14:textId="77777777" w:rsidR="00AD06A3" w:rsidRPr="00C822A8" w:rsidRDefault="00AD06A3" w:rsidP="003006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Почвенные смеси для выращивания цветочно-декоративных растений.</w:t>
            </w:r>
          </w:p>
        </w:tc>
        <w:tc>
          <w:tcPr>
            <w:tcW w:w="1026" w:type="dxa"/>
          </w:tcPr>
          <w:p w14:paraId="787D9EF4" w14:textId="77777777" w:rsidR="00AD06A3" w:rsidRPr="004677AD" w:rsidRDefault="00AD06A3" w:rsidP="003006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06A3" w:rsidRPr="00B012BF" w14:paraId="00A814BC" w14:textId="77777777" w:rsidTr="003006EE">
        <w:trPr>
          <w:trHeight w:val="90"/>
        </w:trPr>
        <w:tc>
          <w:tcPr>
            <w:tcW w:w="3227" w:type="dxa"/>
            <w:vMerge/>
          </w:tcPr>
          <w:p w14:paraId="0FFE236E" w14:textId="77777777" w:rsidR="00AD06A3" w:rsidRPr="00B012BF" w:rsidRDefault="00AD06A3" w:rsidP="003006E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</w:tcPr>
          <w:p w14:paraId="23A1DE46" w14:textId="77777777" w:rsidR="00AD06A3" w:rsidRPr="00C822A8" w:rsidRDefault="00AD06A3" w:rsidP="003006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62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Внесение удобрений, его особенности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Техника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безапасности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 приготовлении и внесении удобрений</w:t>
            </w:r>
          </w:p>
        </w:tc>
        <w:tc>
          <w:tcPr>
            <w:tcW w:w="1026" w:type="dxa"/>
          </w:tcPr>
          <w:p w14:paraId="13D8D675" w14:textId="77777777" w:rsidR="00AD06A3" w:rsidRPr="004677AD" w:rsidRDefault="00AD06A3" w:rsidP="003006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06A3" w:rsidRPr="00B012BF" w14:paraId="43EF848F" w14:textId="77777777" w:rsidTr="003006EE">
        <w:trPr>
          <w:trHeight w:val="90"/>
        </w:trPr>
        <w:tc>
          <w:tcPr>
            <w:tcW w:w="3227" w:type="dxa"/>
            <w:vMerge/>
          </w:tcPr>
          <w:p w14:paraId="4B3015B0" w14:textId="77777777" w:rsidR="00AD06A3" w:rsidRPr="00B012BF" w:rsidRDefault="00AD06A3" w:rsidP="003006E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</w:tcPr>
          <w:p w14:paraId="0EBCCCEB" w14:textId="77777777" w:rsidR="00AD06A3" w:rsidRPr="00BA62A2" w:rsidRDefault="006C2CEA" w:rsidP="003006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A7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9A7CE8"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резентация с устным </w:t>
            </w:r>
            <w:proofErr w:type="gramStart"/>
            <w:r w:rsidR="009A7CE8"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докладом</w:t>
            </w:r>
            <w:r w:rsidR="009A7CE8">
              <w:t xml:space="preserve"> </w:t>
            </w:r>
            <w:r w:rsidR="00AD06A3">
              <w:t xml:space="preserve"> </w:t>
            </w:r>
            <w:r w:rsidR="00AD06A3" w:rsidRPr="00AD06A3">
              <w:rPr>
                <w:rFonts w:ascii="Times New Roman" w:hAnsi="Times New Roman" w:cs="Times New Roman"/>
                <w:sz w:val="24"/>
                <w:szCs w:val="24"/>
              </w:rPr>
              <w:t>Искусственные</w:t>
            </w:r>
            <w:proofErr w:type="gramEnd"/>
            <w:r w:rsidR="00AD06A3" w:rsidRPr="00AD06A3">
              <w:rPr>
                <w:rFonts w:ascii="Times New Roman" w:hAnsi="Times New Roman" w:cs="Times New Roman"/>
                <w:sz w:val="24"/>
                <w:szCs w:val="24"/>
              </w:rPr>
              <w:t xml:space="preserve"> субстраты и их использование в цветоводстве</w:t>
            </w:r>
            <w:r w:rsidR="00AD06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6" w:type="dxa"/>
          </w:tcPr>
          <w:p w14:paraId="7C0E195A" w14:textId="77777777" w:rsidR="00AD06A3" w:rsidRPr="004677AD" w:rsidRDefault="006C2CEA" w:rsidP="003006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C5A1A" w:rsidRPr="00B012BF" w14:paraId="7F9F6AE3" w14:textId="77777777" w:rsidTr="003006EE">
        <w:trPr>
          <w:trHeight w:val="319"/>
        </w:trPr>
        <w:tc>
          <w:tcPr>
            <w:tcW w:w="14142" w:type="dxa"/>
            <w:gridSpan w:val="2"/>
          </w:tcPr>
          <w:p w14:paraId="56BD4D52" w14:textId="77777777" w:rsidR="00DC5A1A" w:rsidRPr="00125AE6" w:rsidRDefault="00BD7618" w:rsidP="003006EE">
            <w:pPr>
              <w:tabs>
                <w:tab w:val="left" w:pos="4065"/>
                <w:tab w:val="center" w:pos="747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2.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822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Размножение цветочно-декоративных растений</w:t>
            </w:r>
          </w:p>
        </w:tc>
        <w:tc>
          <w:tcPr>
            <w:tcW w:w="1026" w:type="dxa"/>
          </w:tcPr>
          <w:p w14:paraId="374C27CB" w14:textId="77777777" w:rsidR="00DC5A1A" w:rsidRPr="004677AD" w:rsidRDefault="00DC5A1A" w:rsidP="003006EE">
            <w:pPr>
              <w:tabs>
                <w:tab w:val="left" w:pos="4065"/>
                <w:tab w:val="center" w:pos="747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13EA" w:rsidRPr="00B012BF" w14:paraId="4A58770C" w14:textId="77777777" w:rsidTr="003006EE">
        <w:trPr>
          <w:trHeight w:val="289"/>
        </w:trPr>
        <w:tc>
          <w:tcPr>
            <w:tcW w:w="3227" w:type="dxa"/>
            <w:vMerge w:val="restart"/>
          </w:tcPr>
          <w:p w14:paraId="21D485FF" w14:textId="77777777" w:rsidR="006013EA" w:rsidRPr="004A06F5" w:rsidRDefault="006013EA" w:rsidP="003006E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AE162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AE162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25A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A06F5">
              <w:rPr>
                <w:rFonts w:ascii="Times New Roman" w:hAnsi="Times New Roman" w:cs="Times New Roman"/>
                <w:sz w:val="24"/>
                <w:szCs w:val="24"/>
              </w:rPr>
              <w:t>Приемы размножения цветочно-декоративных культур</w:t>
            </w:r>
          </w:p>
          <w:p w14:paraId="7125411B" w14:textId="77777777" w:rsidR="006013EA" w:rsidRPr="00B012BF" w:rsidRDefault="006013EA" w:rsidP="003006E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41" w:type="dxa"/>
            <w:gridSpan w:val="2"/>
          </w:tcPr>
          <w:p w14:paraId="3D3F8EDD" w14:textId="77777777" w:rsidR="006013EA" w:rsidRPr="004677AD" w:rsidRDefault="006013EA" w:rsidP="003006E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</w:tr>
      <w:tr w:rsidR="00DC5A1A" w:rsidRPr="00B012BF" w14:paraId="4E4C192C" w14:textId="77777777" w:rsidTr="003006EE">
        <w:trPr>
          <w:trHeight w:val="219"/>
        </w:trPr>
        <w:tc>
          <w:tcPr>
            <w:tcW w:w="3227" w:type="dxa"/>
            <w:vMerge/>
          </w:tcPr>
          <w:p w14:paraId="3EDBDB21" w14:textId="77777777" w:rsidR="00DC5A1A" w:rsidRPr="00B012BF" w:rsidRDefault="00DC5A1A" w:rsidP="003006E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</w:tcPr>
          <w:p w14:paraId="13725DAD" w14:textId="77777777" w:rsidR="00DC5A1A" w:rsidRPr="00350F61" w:rsidRDefault="00350F61" w:rsidP="003006E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Классификация семян по размеру, форме. Глубина заделки семян. </w:t>
            </w:r>
          </w:p>
        </w:tc>
        <w:tc>
          <w:tcPr>
            <w:tcW w:w="1026" w:type="dxa"/>
          </w:tcPr>
          <w:p w14:paraId="258083C6" w14:textId="77777777" w:rsidR="00DC5A1A" w:rsidRPr="004677AD" w:rsidRDefault="00DC5A1A" w:rsidP="0030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C5A1A" w:rsidRPr="00B012BF" w14:paraId="6102ACD1" w14:textId="77777777" w:rsidTr="003006EE">
        <w:trPr>
          <w:trHeight w:val="70"/>
        </w:trPr>
        <w:tc>
          <w:tcPr>
            <w:tcW w:w="3227" w:type="dxa"/>
            <w:vMerge/>
          </w:tcPr>
          <w:p w14:paraId="586E8972" w14:textId="77777777" w:rsidR="00DC5A1A" w:rsidRPr="00B012BF" w:rsidRDefault="00DC5A1A" w:rsidP="003006E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</w:tcPr>
          <w:p w14:paraId="239BB9CD" w14:textId="77777777" w:rsidR="00DC5A1A" w:rsidRPr="00B012BF" w:rsidRDefault="00CE59DA" w:rsidP="003006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Способы предпосевной обработки семян: стратификация, скарификация, </w:t>
            </w:r>
            <w:proofErr w:type="spellStart"/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дражирование</w:t>
            </w:r>
            <w:proofErr w:type="spellEnd"/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намачивание семян в воде, протравливание семян.</w:t>
            </w:r>
          </w:p>
        </w:tc>
        <w:tc>
          <w:tcPr>
            <w:tcW w:w="1026" w:type="dxa"/>
          </w:tcPr>
          <w:p w14:paraId="2833A9B7" w14:textId="77777777" w:rsidR="00DC5A1A" w:rsidRPr="004677AD" w:rsidRDefault="002E27C7" w:rsidP="0030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C5A1A" w:rsidRPr="00B012BF" w14:paraId="2E40FE07" w14:textId="77777777" w:rsidTr="003006EE">
        <w:trPr>
          <w:trHeight w:val="71"/>
        </w:trPr>
        <w:tc>
          <w:tcPr>
            <w:tcW w:w="3227" w:type="dxa"/>
            <w:vMerge/>
          </w:tcPr>
          <w:p w14:paraId="3EACB7E0" w14:textId="77777777" w:rsidR="00DC5A1A" w:rsidRPr="00B012BF" w:rsidRDefault="00DC5A1A" w:rsidP="003006E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</w:tcPr>
          <w:p w14:paraId="0316E013" w14:textId="77777777" w:rsidR="00DC5A1A" w:rsidRPr="00CE59DA" w:rsidRDefault="00CE59DA" w:rsidP="003006E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посева семян: вразброс, рядовой, гнездовой. Сроки посева семян.</w:t>
            </w:r>
          </w:p>
        </w:tc>
        <w:tc>
          <w:tcPr>
            <w:tcW w:w="1026" w:type="dxa"/>
          </w:tcPr>
          <w:p w14:paraId="1F9EE842" w14:textId="77777777" w:rsidR="00DC5A1A" w:rsidRPr="004677AD" w:rsidRDefault="00DC5A1A" w:rsidP="0030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C5A1A" w:rsidRPr="00B012BF" w14:paraId="0A8DD534" w14:textId="77777777" w:rsidTr="003006EE">
        <w:trPr>
          <w:trHeight w:val="279"/>
        </w:trPr>
        <w:tc>
          <w:tcPr>
            <w:tcW w:w="3227" w:type="dxa"/>
            <w:vMerge/>
          </w:tcPr>
          <w:p w14:paraId="0E5E190E" w14:textId="77777777" w:rsidR="00DC5A1A" w:rsidRPr="00B012BF" w:rsidRDefault="00DC5A1A" w:rsidP="003006E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</w:tcPr>
          <w:p w14:paraId="4AF3DEA4" w14:textId="77777777" w:rsidR="00DC5A1A" w:rsidRPr="00CE59DA" w:rsidRDefault="00CE59DA" w:rsidP="003006E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Ассортимент растений, подлежащий пикировке. Сроки и правила проведения пикировки.</w:t>
            </w:r>
          </w:p>
        </w:tc>
        <w:tc>
          <w:tcPr>
            <w:tcW w:w="1026" w:type="dxa"/>
          </w:tcPr>
          <w:p w14:paraId="08B10808" w14:textId="77777777" w:rsidR="00DC5A1A" w:rsidRPr="004677AD" w:rsidRDefault="00DC5A1A" w:rsidP="0030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C5A1A" w:rsidRPr="00B012BF" w14:paraId="548FC949" w14:textId="77777777" w:rsidTr="003006EE">
        <w:trPr>
          <w:trHeight w:val="297"/>
        </w:trPr>
        <w:tc>
          <w:tcPr>
            <w:tcW w:w="3227" w:type="dxa"/>
            <w:vMerge/>
          </w:tcPr>
          <w:p w14:paraId="7E38EB80" w14:textId="77777777" w:rsidR="00DC5A1A" w:rsidRPr="00B012BF" w:rsidRDefault="00DC5A1A" w:rsidP="003006E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</w:tcPr>
          <w:p w14:paraId="68AF95DE" w14:textId="77777777" w:rsidR="00DC5A1A" w:rsidRPr="00B012BF" w:rsidRDefault="00FE12F4" w:rsidP="003006E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Уход за рассадой: пикировка рассады, полив, внесение удобрений, притенение всходов.</w:t>
            </w:r>
          </w:p>
        </w:tc>
        <w:tc>
          <w:tcPr>
            <w:tcW w:w="1026" w:type="dxa"/>
          </w:tcPr>
          <w:p w14:paraId="331555F8" w14:textId="77777777" w:rsidR="00DC5A1A" w:rsidRPr="004677AD" w:rsidRDefault="003006EE" w:rsidP="0030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006EE" w:rsidRPr="00B012BF" w14:paraId="7E73EFBB" w14:textId="77777777" w:rsidTr="003006EE">
        <w:trPr>
          <w:trHeight w:val="241"/>
        </w:trPr>
        <w:tc>
          <w:tcPr>
            <w:tcW w:w="3227" w:type="dxa"/>
            <w:vMerge/>
          </w:tcPr>
          <w:p w14:paraId="2B29C638" w14:textId="77777777" w:rsidR="003006EE" w:rsidRPr="00B012BF" w:rsidRDefault="003006EE" w:rsidP="003006E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20" w:type="dxa"/>
          </w:tcPr>
          <w:p w14:paraId="7CA61DDE" w14:textId="77777777" w:rsidR="003006EE" w:rsidRPr="006A68A6" w:rsidRDefault="003006EE" w:rsidP="003006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Ассортимент растений, размножающих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 клубнелуковицами, луковицами</w:t>
            </w:r>
          </w:p>
        </w:tc>
        <w:tc>
          <w:tcPr>
            <w:tcW w:w="1021" w:type="dxa"/>
          </w:tcPr>
          <w:p w14:paraId="0BD4D173" w14:textId="77777777" w:rsidR="003006EE" w:rsidRPr="004677AD" w:rsidRDefault="003006EE" w:rsidP="0030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006EE" w:rsidRPr="00B012BF" w14:paraId="5310D67C" w14:textId="77777777" w:rsidTr="003006EE">
        <w:trPr>
          <w:trHeight w:val="241"/>
        </w:trPr>
        <w:tc>
          <w:tcPr>
            <w:tcW w:w="3227" w:type="dxa"/>
            <w:vMerge/>
          </w:tcPr>
          <w:p w14:paraId="40C0D9A9" w14:textId="77777777" w:rsidR="003006EE" w:rsidRPr="00B012BF" w:rsidRDefault="003006EE" w:rsidP="003006E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20" w:type="dxa"/>
          </w:tcPr>
          <w:p w14:paraId="416B04A2" w14:textId="77777777" w:rsidR="003006EE" w:rsidRPr="00B61167" w:rsidRDefault="003006EE" w:rsidP="003006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и технология вегетативного размножения корневищем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отводкам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и,</w:t>
            </w: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делением куста. </w:t>
            </w:r>
          </w:p>
        </w:tc>
        <w:tc>
          <w:tcPr>
            <w:tcW w:w="1021" w:type="dxa"/>
          </w:tcPr>
          <w:p w14:paraId="419D8555" w14:textId="77777777" w:rsidR="003006EE" w:rsidRPr="004677AD" w:rsidRDefault="003006EE" w:rsidP="003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006EE" w:rsidRPr="00B012BF" w14:paraId="5CDB0532" w14:textId="77777777" w:rsidTr="003006EE">
        <w:trPr>
          <w:trHeight w:val="241"/>
        </w:trPr>
        <w:tc>
          <w:tcPr>
            <w:tcW w:w="3227" w:type="dxa"/>
            <w:vMerge/>
          </w:tcPr>
          <w:p w14:paraId="48012D43" w14:textId="77777777" w:rsidR="003006EE" w:rsidRPr="00B012BF" w:rsidRDefault="003006EE" w:rsidP="003006E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20" w:type="dxa"/>
          </w:tcPr>
          <w:p w14:paraId="7032317D" w14:textId="77777777" w:rsidR="003006EE" w:rsidRPr="006A68A6" w:rsidRDefault="003006EE" w:rsidP="003006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Ассортимент растений, размножающихся корневищем, отводками, делением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куста.</w:t>
            </w:r>
          </w:p>
        </w:tc>
        <w:tc>
          <w:tcPr>
            <w:tcW w:w="1021" w:type="dxa"/>
          </w:tcPr>
          <w:p w14:paraId="50A1738F" w14:textId="77777777" w:rsidR="003006EE" w:rsidRPr="004677AD" w:rsidRDefault="003006EE" w:rsidP="0030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006EE" w:rsidRPr="00B012BF" w14:paraId="6FF2F861" w14:textId="77777777" w:rsidTr="003006EE">
        <w:trPr>
          <w:trHeight w:val="241"/>
        </w:trPr>
        <w:tc>
          <w:tcPr>
            <w:tcW w:w="3227" w:type="dxa"/>
            <w:vMerge/>
          </w:tcPr>
          <w:p w14:paraId="59633D9B" w14:textId="77777777" w:rsidR="003006EE" w:rsidRPr="00B012BF" w:rsidRDefault="003006EE" w:rsidP="003006E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20" w:type="dxa"/>
          </w:tcPr>
          <w:p w14:paraId="4F3F5978" w14:textId="77777777" w:rsidR="003006EE" w:rsidRPr="00397C66" w:rsidRDefault="003006EE" w:rsidP="003006E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C822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рактические занятия</w:t>
            </w:r>
          </w:p>
        </w:tc>
        <w:tc>
          <w:tcPr>
            <w:tcW w:w="1021" w:type="dxa"/>
          </w:tcPr>
          <w:p w14:paraId="4C583B97" w14:textId="77777777" w:rsidR="003006EE" w:rsidRPr="004677AD" w:rsidRDefault="003006EE" w:rsidP="003006E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1167" w:rsidRPr="00B012BF" w14:paraId="709D6F1F" w14:textId="77777777" w:rsidTr="003006EE">
        <w:trPr>
          <w:trHeight w:val="340"/>
        </w:trPr>
        <w:tc>
          <w:tcPr>
            <w:tcW w:w="3227" w:type="dxa"/>
            <w:vMerge/>
          </w:tcPr>
          <w:p w14:paraId="572F89FD" w14:textId="77777777" w:rsidR="00B61167" w:rsidRPr="00B012BF" w:rsidRDefault="00B61167" w:rsidP="003006E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</w:tcPr>
          <w:p w14:paraId="55CD865A" w14:textId="77777777" w:rsidR="00B61167" w:rsidRPr="006A68A6" w:rsidRDefault="00B61167" w:rsidP="003006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предпосевной обработки семян.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посадочных ящиков. </w:t>
            </w:r>
          </w:p>
        </w:tc>
        <w:tc>
          <w:tcPr>
            <w:tcW w:w="1026" w:type="dxa"/>
          </w:tcPr>
          <w:p w14:paraId="48A8038F" w14:textId="77777777" w:rsidR="00B61167" w:rsidRPr="004677AD" w:rsidRDefault="00B61167" w:rsidP="003006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1167" w:rsidRPr="00B012BF" w14:paraId="35295E0E" w14:textId="77777777" w:rsidTr="003006EE">
        <w:trPr>
          <w:trHeight w:val="282"/>
        </w:trPr>
        <w:tc>
          <w:tcPr>
            <w:tcW w:w="3227" w:type="dxa"/>
            <w:vMerge/>
          </w:tcPr>
          <w:p w14:paraId="62BCE0DC" w14:textId="77777777" w:rsidR="00B61167" w:rsidRPr="00B012BF" w:rsidRDefault="00B61167" w:rsidP="003006E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</w:tcPr>
          <w:p w14:paraId="030B47A5" w14:textId="77777777" w:rsidR="00B61167" w:rsidRPr="006A68A6" w:rsidRDefault="00B61167" w:rsidP="003006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посева семян в зависимости от их размера.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Посев семян.</w:t>
            </w:r>
          </w:p>
        </w:tc>
        <w:tc>
          <w:tcPr>
            <w:tcW w:w="1026" w:type="dxa"/>
          </w:tcPr>
          <w:p w14:paraId="62C831BF" w14:textId="77777777" w:rsidR="00B61167" w:rsidRPr="004677AD" w:rsidRDefault="00B61167" w:rsidP="003006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1167" w:rsidRPr="00B012BF" w14:paraId="26D7AFA4" w14:textId="77777777" w:rsidTr="003006EE">
        <w:trPr>
          <w:trHeight w:val="273"/>
        </w:trPr>
        <w:tc>
          <w:tcPr>
            <w:tcW w:w="3227" w:type="dxa"/>
            <w:vMerge/>
          </w:tcPr>
          <w:p w14:paraId="0F0A1E9F" w14:textId="77777777" w:rsidR="00B61167" w:rsidRPr="00B012BF" w:rsidRDefault="00B61167" w:rsidP="003006E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</w:tcPr>
          <w:p w14:paraId="124583F2" w14:textId="77777777" w:rsidR="00B61167" w:rsidRPr="00B61167" w:rsidRDefault="00B61167" w:rsidP="003006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вегетативного размножения (деление куста) цветочно-декоративных культур.</w:t>
            </w:r>
          </w:p>
        </w:tc>
        <w:tc>
          <w:tcPr>
            <w:tcW w:w="1026" w:type="dxa"/>
          </w:tcPr>
          <w:p w14:paraId="0FE387A6" w14:textId="77777777" w:rsidR="00B61167" w:rsidRPr="004677AD" w:rsidRDefault="00B61167" w:rsidP="003006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1167" w:rsidRPr="00B012BF" w14:paraId="679CB200" w14:textId="77777777" w:rsidTr="003006EE">
        <w:trPr>
          <w:trHeight w:val="320"/>
        </w:trPr>
        <w:tc>
          <w:tcPr>
            <w:tcW w:w="3227" w:type="dxa"/>
            <w:vMerge/>
          </w:tcPr>
          <w:p w14:paraId="3B79F33B" w14:textId="77777777" w:rsidR="00B61167" w:rsidRPr="00B012BF" w:rsidRDefault="00B61167" w:rsidP="003006E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</w:tcPr>
          <w:p w14:paraId="5074F14E" w14:textId="77777777" w:rsidR="00B61167" w:rsidRPr="006A68A6" w:rsidRDefault="00B61167" w:rsidP="003006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вегетативного размножения (воздушными розетками) цветочно- декоративных культур.</w:t>
            </w:r>
          </w:p>
        </w:tc>
        <w:tc>
          <w:tcPr>
            <w:tcW w:w="1026" w:type="dxa"/>
          </w:tcPr>
          <w:p w14:paraId="315A1321" w14:textId="77777777" w:rsidR="00B61167" w:rsidRPr="004677AD" w:rsidRDefault="00B61167" w:rsidP="003006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1167" w:rsidRPr="00B012BF" w14:paraId="1ECC6439" w14:textId="77777777" w:rsidTr="003006EE">
        <w:trPr>
          <w:trHeight w:val="320"/>
        </w:trPr>
        <w:tc>
          <w:tcPr>
            <w:tcW w:w="3227" w:type="dxa"/>
            <w:vMerge/>
          </w:tcPr>
          <w:p w14:paraId="0165A21D" w14:textId="77777777" w:rsidR="00B61167" w:rsidRPr="00B012BF" w:rsidRDefault="00B61167" w:rsidP="003006E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</w:tcPr>
          <w:p w14:paraId="3308EC88" w14:textId="77777777" w:rsidR="00B61167" w:rsidRPr="00B012BF" w:rsidRDefault="00B61167" w:rsidP="003006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8A6">
              <w:rPr>
                <w:rFonts w:ascii="Times New Roman" w:hAnsi="Times New Roman" w:cs="Times New Roman"/>
                <w:sz w:val="24"/>
                <w:szCs w:val="24"/>
              </w:rPr>
              <w:t>Высадка растений в грунт</w:t>
            </w:r>
          </w:p>
        </w:tc>
        <w:tc>
          <w:tcPr>
            <w:tcW w:w="1026" w:type="dxa"/>
          </w:tcPr>
          <w:p w14:paraId="7866E782" w14:textId="77777777" w:rsidR="00B61167" w:rsidRPr="004677AD" w:rsidRDefault="00B61167" w:rsidP="003006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1167" w:rsidRPr="00B012BF" w14:paraId="55478738" w14:textId="77777777" w:rsidTr="003006EE">
        <w:trPr>
          <w:trHeight w:val="320"/>
        </w:trPr>
        <w:tc>
          <w:tcPr>
            <w:tcW w:w="3227" w:type="dxa"/>
            <w:vMerge/>
          </w:tcPr>
          <w:p w14:paraId="222D8F7D" w14:textId="77777777" w:rsidR="00B61167" w:rsidRPr="00B012BF" w:rsidRDefault="00B61167" w:rsidP="003006E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</w:tcPr>
          <w:p w14:paraId="48E66B67" w14:textId="77777777" w:rsidR="00B61167" w:rsidRPr="006A68A6" w:rsidRDefault="00B61167" w:rsidP="003006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8A6">
              <w:rPr>
                <w:rFonts w:ascii="Times New Roman" w:hAnsi="Times New Roman" w:cs="Times New Roman"/>
                <w:sz w:val="24"/>
                <w:szCs w:val="24"/>
              </w:rPr>
              <w:t>Выполнение перевалки и пересадки горшечных растений</w:t>
            </w:r>
          </w:p>
        </w:tc>
        <w:tc>
          <w:tcPr>
            <w:tcW w:w="1026" w:type="dxa"/>
          </w:tcPr>
          <w:p w14:paraId="4AB322B6" w14:textId="77777777" w:rsidR="00B61167" w:rsidRPr="004677AD" w:rsidRDefault="00B61167" w:rsidP="003006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1167" w:rsidRPr="00B012BF" w14:paraId="48155B08" w14:textId="77777777" w:rsidTr="003006EE">
        <w:trPr>
          <w:trHeight w:val="320"/>
        </w:trPr>
        <w:tc>
          <w:tcPr>
            <w:tcW w:w="3227" w:type="dxa"/>
            <w:vMerge/>
          </w:tcPr>
          <w:p w14:paraId="341B46C9" w14:textId="77777777" w:rsidR="00B61167" w:rsidRPr="00B012BF" w:rsidRDefault="00B61167" w:rsidP="003006E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</w:tcPr>
          <w:p w14:paraId="157765E3" w14:textId="77777777" w:rsidR="00B61167" w:rsidRPr="00B61167" w:rsidRDefault="00B61167" w:rsidP="003006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1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и технология вегетативного размножения листовым черенком, стеблевым черенком, зеленым и</w:t>
            </w: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одревесневшим черенками. </w:t>
            </w:r>
          </w:p>
        </w:tc>
        <w:tc>
          <w:tcPr>
            <w:tcW w:w="1026" w:type="dxa"/>
          </w:tcPr>
          <w:p w14:paraId="208C7947" w14:textId="77777777" w:rsidR="00B61167" w:rsidRPr="004677AD" w:rsidRDefault="00B61167" w:rsidP="003006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1167" w:rsidRPr="00B012BF" w14:paraId="4852D177" w14:textId="77777777" w:rsidTr="003006EE">
        <w:trPr>
          <w:trHeight w:val="268"/>
        </w:trPr>
        <w:tc>
          <w:tcPr>
            <w:tcW w:w="3227" w:type="dxa"/>
            <w:vMerge/>
          </w:tcPr>
          <w:p w14:paraId="76520B42" w14:textId="77777777" w:rsidR="00B61167" w:rsidRPr="00B012BF" w:rsidRDefault="00B61167" w:rsidP="003006E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</w:tcPr>
          <w:p w14:paraId="4486DC83" w14:textId="77777777" w:rsidR="00B61167" w:rsidRPr="00B012BF" w:rsidRDefault="00B61167" w:rsidP="003006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E39EB">
              <w:t xml:space="preserve"> </w:t>
            </w:r>
            <w:r w:rsidR="007E39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 w:rsidR="007E39EB"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резентация с устным </w:t>
            </w:r>
            <w:proofErr w:type="gramStart"/>
            <w:r w:rsidR="007E39EB"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докладом</w:t>
            </w:r>
            <w:r w:rsidR="007E39EB">
              <w:t xml:space="preserve">  </w:t>
            </w:r>
            <w:r w:rsidR="007E39EB" w:rsidRPr="007E39EB">
              <w:rPr>
                <w:rFonts w:ascii="Times New Roman" w:hAnsi="Times New Roman" w:cs="Times New Roman"/>
                <w:sz w:val="24"/>
                <w:szCs w:val="24"/>
              </w:rPr>
              <w:t>Построение</w:t>
            </w:r>
            <w:proofErr w:type="gramEnd"/>
            <w:r w:rsidR="007E39EB" w:rsidRPr="007E39EB">
              <w:rPr>
                <w:rFonts w:ascii="Times New Roman" w:hAnsi="Times New Roman" w:cs="Times New Roman"/>
                <w:sz w:val="24"/>
                <w:szCs w:val="24"/>
              </w:rPr>
              <w:t xml:space="preserve"> композиций.</w:t>
            </w:r>
          </w:p>
        </w:tc>
        <w:tc>
          <w:tcPr>
            <w:tcW w:w="1026" w:type="dxa"/>
          </w:tcPr>
          <w:p w14:paraId="04C6590C" w14:textId="77777777" w:rsidR="00B61167" w:rsidRPr="006C2CEA" w:rsidRDefault="006C2CEA" w:rsidP="003006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E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14:paraId="2C3A8D3C" w14:textId="77777777" w:rsidR="002F6466" w:rsidRDefault="002F6466"/>
    <w:p w14:paraId="5D4909D1" w14:textId="77777777" w:rsidR="002F6466" w:rsidRDefault="002F6466"/>
    <w:p w14:paraId="560A7AA8" w14:textId="77777777" w:rsidR="002F6466" w:rsidRDefault="002F6466"/>
    <w:tbl>
      <w:tblPr>
        <w:tblStyle w:val="12"/>
        <w:tblpPr w:leftFromText="180" w:rightFromText="180" w:vertAnchor="text" w:horzAnchor="margin" w:tblpY="-535"/>
        <w:tblW w:w="15172" w:type="dxa"/>
        <w:tblLayout w:type="fixed"/>
        <w:tblLook w:val="0000" w:firstRow="0" w:lastRow="0" w:firstColumn="0" w:lastColumn="0" w:noHBand="0" w:noVBand="0"/>
      </w:tblPr>
      <w:tblGrid>
        <w:gridCol w:w="3231"/>
        <w:gridCol w:w="421"/>
        <w:gridCol w:w="10494"/>
        <w:gridCol w:w="1026"/>
      </w:tblGrid>
      <w:tr w:rsidR="002F6466" w:rsidRPr="00B012BF" w14:paraId="57AB275E" w14:textId="77777777" w:rsidTr="001C7329">
        <w:trPr>
          <w:trHeight w:val="78"/>
        </w:trPr>
        <w:tc>
          <w:tcPr>
            <w:tcW w:w="3231" w:type="dxa"/>
          </w:tcPr>
          <w:p w14:paraId="6B104FCD" w14:textId="77777777" w:rsidR="002F6466" w:rsidRPr="00B012BF" w:rsidRDefault="002F6466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915" w:type="dxa"/>
            <w:gridSpan w:val="2"/>
          </w:tcPr>
          <w:p w14:paraId="6BD26454" w14:textId="77777777" w:rsidR="002F6466" w:rsidRPr="00B012BF" w:rsidRDefault="002F6466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6" w:type="dxa"/>
          </w:tcPr>
          <w:p w14:paraId="015FEA46" w14:textId="77777777" w:rsidR="002F6466" w:rsidRPr="00B012BF" w:rsidRDefault="002F6466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E41F2" w:rsidRPr="00B012BF" w14:paraId="3C912555" w14:textId="77777777" w:rsidTr="001C7329">
        <w:trPr>
          <w:trHeight w:val="78"/>
        </w:trPr>
        <w:tc>
          <w:tcPr>
            <w:tcW w:w="15172" w:type="dxa"/>
            <w:gridSpan w:val="4"/>
          </w:tcPr>
          <w:p w14:paraId="5C1213DE" w14:textId="77777777" w:rsidR="00EE41F2" w:rsidRPr="00B012BF" w:rsidRDefault="00EE41F2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3.</w:t>
            </w:r>
            <w:r w:rsidR="00BD76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822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Основные агротехнические мероприятия при выращивании цветочно-декоративных растений</w:t>
            </w:r>
          </w:p>
        </w:tc>
      </w:tr>
      <w:tr w:rsidR="002F6466" w:rsidRPr="00B012BF" w14:paraId="1314A093" w14:textId="77777777" w:rsidTr="001C7329">
        <w:trPr>
          <w:trHeight w:val="78"/>
        </w:trPr>
        <w:tc>
          <w:tcPr>
            <w:tcW w:w="3231" w:type="dxa"/>
            <w:vMerge w:val="restart"/>
          </w:tcPr>
          <w:p w14:paraId="2752071F" w14:textId="77777777" w:rsidR="002F6466" w:rsidRPr="00B012BF" w:rsidRDefault="00BD7618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Pr="004A06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Посадка растений в открытый грунт</w:t>
            </w:r>
          </w:p>
        </w:tc>
        <w:tc>
          <w:tcPr>
            <w:tcW w:w="10915" w:type="dxa"/>
            <w:gridSpan w:val="2"/>
          </w:tcPr>
          <w:p w14:paraId="10E7F08E" w14:textId="77777777" w:rsidR="002F6466" w:rsidRPr="0024688D" w:rsidRDefault="002F6466" w:rsidP="001C73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26" w:type="dxa"/>
          </w:tcPr>
          <w:p w14:paraId="2D042538" w14:textId="77777777" w:rsidR="002F6466" w:rsidRPr="00664C48" w:rsidRDefault="002F6466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27AF" w:rsidRPr="00B012BF" w14:paraId="5F8F301D" w14:textId="77777777" w:rsidTr="001C7329">
        <w:trPr>
          <w:trHeight w:val="77"/>
        </w:trPr>
        <w:tc>
          <w:tcPr>
            <w:tcW w:w="3231" w:type="dxa"/>
            <w:vMerge/>
          </w:tcPr>
          <w:p w14:paraId="1960E8F8" w14:textId="77777777" w:rsidR="00B227AF" w:rsidRPr="00B012BF" w:rsidRDefault="00B227AF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  <w:gridSpan w:val="2"/>
          </w:tcPr>
          <w:p w14:paraId="35D62319" w14:textId="77777777" w:rsidR="00B227AF" w:rsidRPr="000D739D" w:rsidRDefault="00B227AF" w:rsidP="001C73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73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почвы для посадки растений в открытый грунт. </w:t>
            </w:r>
          </w:p>
        </w:tc>
        <w:tc>
          <w:tcPr>
            <w:tcW w:w="1026" w:type="dxa"/>
          </w:tcPr>
          <w:p w14:paraId="730D47FA" w14:textId="77777777" w:rsidR="00B227AF" w:rsidRPr="0035170B" w:rsidRDefault="00B227AF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227AF" w:rsidRPr="00B012BF" w14:paraId="6B708E67" w14:textId="77777777" w:rsidTr="001C7329">
        <w:trPr>
          <w:trHeight w:val="77"/>
        </w:trPr>
        <w:tc>
          <w:tcPr>
            <w:tcW w:w="3231" w:type="dxa"/>
            <w:vMerge/>
          </w:tcPr>
          <w:p w14:paraId="1335B0C3" w14:textId="77777777" w:rsidR="00B227AF" w:rsidRPr="00B012BF" w:rsidRDefault="00B227AF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  <w:gridSpan w:val="2"/>
          </w:tcPr>
          <w:p w14:paraId="0DCAF5B8" w14:textId="77777777" w:rsidR="00B227AF" w:rsidRPr="000D739D" w:rsidRDefault="00B227AF" w:rsidP="001C73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73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Готовность растений к высадке в открытый грунт. </w:t>
            </w:r>
          </w:p>
        </w:tc>
        <w:tc>
          <w:tcPr>
            <w:tcW w:w="1026" w:type="dxa"/>
          </w:tcPr>
          <w:p w14:paraId="3E415542" w14:textId="77777777" w:rsidR="00B227AF" w:rsidRPr="0035170B" w:rsidRDefault="00B227AF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227AF" w:rsidRPr="00B012BF" w14:paraId="447A3A68" w14:textId="77777777" w:rsidTr="001C7329">
        <w:trPr>
          <w:trHeight w:val="77"/>
        </w:trPr>
        <w:tc>
          <w:tcPr>
            <w:tcW w:w="3231" w:type="dxa"/>
            <w:vMerge/>
          </w:tcPr>
          <w:p w14:paraId="581405EB" w14:textId="77777777" w:rsidR="00B227AF" w:rsidRPr="00B012BF" w:rsidRDefault="00B227AF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  <w:gridSpan w:val="2"/>
          </w:tcPr>
          <w:p w14:paraId="1333F5FF" w14:textId="77777777" w:rsidR="00B227AF" w:rsidRPr="000D739D" w:rsidRDefault="00B227AF" w:rsidP="001C73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73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Сроки и условия высадки растений в открытый грунт. </w:t>
            </w:r>
          </w:p>
        </w:tc>
        <w:tc>
          <w:tcPr>
            <w:tcW w:w="1026" w:type="dxa"/>
          </w:tcPr>
          <w:p w14:paraId="4B70E126" w14:textId="77777777" w:rsidR="00B227AF" w:rsidRPr="0035170B" w:rsidRDefault="00B227AF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227AF" w:rsidRPr="00B012BF" w14:paraId="2F242872" w14:textId="77777777" w:rsidTr="001C7329">
        <w:trPr>
          <w:trHeight w:val="77"/>
        </w:trPr>
        <w:tc>
          <w:tcPr>
            <w:tcW w:w="3231" w:type="dxa"/>
            <w:vMerge/>
          </w:tcPr>
          <w:p w14:paraId="201F8C30" w14:textId="77777777" w:rsidR="00B227AF" w:rsidRPr="00B012BF" w:rsidRDefault="00B227AF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  <w:gridSpan w:val="2"/>
          </w:tcPr>
          <w:p w14:paraId="7551D032" w14:textId="77777777" w:rsidR="00B227AF" w:rsidRPr="000D739D" w:rsidRDefault="00B227AF" w:rsidP="001C73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73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Технология высадки растений в открытый грунт. </w:t>
            </w:r>
          </w:p>
        </w:tc>
        <w:tc>
          <w:tcPr>
            <w:tcW w:w="1026" w:type="dxa"/>
          </w:tcPr>
          <w:p w14:paraId="5EAD084C" w14:textId="77777777" w:rsidR="00B227AF" w:rsidRPr="0035170B" w:rsidRDefault="00B227AF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227AF" w:rsidRPr="00B012BF" w14:paraId="60E9CD58" w14:textId="77777777" w:rsidTr="001C7329">
        <w:trPr>
          <w:trHeight w:val="77"/>
        </w:trPr>
        <w:tc>
          <w:tcPr>
            <w:tcW w:w="3231" w:type="dxa"/>
            <w:vMerge/>
          </w:tcPr>
          <w:p w14:paraId="19307947" w14:textId="77777777" w:rsidR="00B227AF" w:rsidRPr="00B012BF" w:rsidRDefault="00B227AF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  <w:gridSpan w:val="2"/>
          </w:tcPr>
          <w:p w14:paraId="73A966CA" w14:textId="77777777" w:rsidR="00B227AF" w:rsidRDefault="00B227AF" w:rsidP="001C7329">
            <w:pPr>
              <w:spacing w:after="0" w:line="240" w:lineRule="auto"/>
            </w:pPr>
            <w:r w:rsidRPr="000D73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Инструменты для посадки растений в открытый грунт и ТБ.</w:t>
            </w:r>
          </w:p>
        </w:tc>
        <w:tc>
          <w:tcPr>
            <w:tcW w:w="1026" w:type="dxa"/>
          </w:tcPr>
          <w:p w14:paraId="44D956F5" w14:textId="77777777" w:rsidR="00B227AF" w:rsidRPr="0035170B" w:rsidRDefault="00B227AF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C7329" w:rsidRPr="00B012BF" w14:paraId="53DE41A9" w14:textId="77777777" w:rsidTr="001C7329">
        <w:trPr>
          <w:trHeight w:val="77"/>
        </w:trPr>
        <w:tc>
          <w:tcPr>
            <w:tcW w:w="3231" w:type="dxa"/>
            <w:vMerge w:val="restart"/>
          </w:tcPr>
          <w:p w14:paraId="047788BB" w14:textId="77777777" w:rsidR="001C7329" w:rsidRPr="00B012BF" w:rsidRDefault="001C7329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4A06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Посадка растений в закрытый грунт</w:t>
            </w:r>
          </w:p>
        </w:tc>
        <w:tc>
          <w:tcPr>
            <w:tcW w:w="10915" w:type="dxa"/>
            <w:gridSpan w:val="2"/>
          </w:tcPr>
          <w:p w14:paraId="78C526A7" w14:textId="77777777" w:rsidR="001C7329" w:rsidRPr="002D7003" w:rsidRDefault="001C7329" w:rsidP="001C732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7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почвы для посадки растений в закрытый грунт. </w:t>
            </w:r>
          </w:p>
        </w:tc>
        <w:tc>
          <w:tcPr>
            <w:tcW w:w="1026" w:type="dxa"/>
          </w:tcPr>
          <w:p w14:paraId="3E68C1C4" w14:textId="77777777" w:rsidR="001C7329" w:rsidRPr="003632A6" w:rsidRDefault="001C7329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2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C7329" w:rsidRPr="00B012BF" w14:paraId="51722650" w14:textId="77777777" w:rsidTr="001C7329">
        <w:trPr>
          <w:trHeight w:val="77"/>
        </w:trPr>
        <w:tc>
          <w:tcPr>
            <w:tcW w:w="3231" w:type="dxa"/>
            <w:vMerge/>
          </w:tcPr>
          <w:p w14:paraId="1089D8D9" w14:textId="77777777" w:rsidR="001C7329" w:rsidRPr="00B012BF" w:rsidRDefault="001C7329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  <w:gridSpan w:val="2"/>
          </w:tcPr>
          <w:p w14:paraId="1350B841" w14:textId="77777777" w:rsidR="001C7329" w:rsidRPr="002D7003" w:rsidRDefault="001C7329" w:rsidP="001C732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7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Потребность растений к пересадке и перевалке. </w:t>
            </w:r>
          </w:p>
        </w:tc>
        <w:tc>
          <w:tcPr>
            <w:tcW w:w="1026" w:type="dxa"/>
          </w:tcPr>
          <w:p w14:paraId="1AB94AAA" w14:textId="77777777" w:rsidR="001C7329" w:rsidRPr="008C45D2" w:rsidRDefault="001C7329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C7329" w:rsidRPr="00B012BF" w14:paraId="21970056" w14:textId="77777777" w:rsidTr="001C7329">
        <w:trPr>
          <w:trHeight w:val="77"/>
        </w:trPr>
        <w:tc>
          <w:tcPr>
            <w:tcW w:w="3231" w:type="dxa"/>
            <w:vMerge/>
          </w:tcPr>
          <w:p w14:paraId="23349AA3" w14:textId="77777777" w:rsidR="001C7329" w:rsidRPr="00B012BF" w:rsidRDefault="001C7329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  <w:gridSpan w:val="2"/>
          </w:tcPr>
          <w:p w14:paraId="341D354F" w14:textId="77777777" w:rsidR="001C7329" w:rsidRPr="002D7003" w:rsidRDefault="001C7329" w:rsidP="001C732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7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Сроки и условия пересадки и перевалки растений. </w:t>
            </w:r>
          </w:p>
        </w:tc>
        <w:tc>
          <w:tcPr>
            <w:tcW w:w="1026" w:type="dxa"/>
          </w:tcPr>
          <w:p w14:paraId="5F92E639" w14:textId="77777777" w:rsidR="001C7329" w:rsidRPr="00C4682C" w:rsidRDefault="001C7329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8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C7329" w:rsidRPr="00B012BF" w14:paraId="434172E4" w14:textId="77777777" w:rsidTr="001C7329">
        <w:trPr>
          <w:trHeight w:val="281"/>
        </w:trPr>
        <w:tc>
          <w:tcPr>
            <w:tcW w:w="3231" w:type="dxa"/>
            <w:vMerge/>
          </w:tcPr>
          <w:p w14:paraId="38F49EBC" w14:textId="77777777" w:rsidR="001C7329" w:rsidRPr="00B012BF" w:rsidRDefault="001C7329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  <w:gridSpan w:val="2"/>
          </w:tcPr>
          <w:p w14:paraId="1B7A74AE" w14:textId="77777777" w:rsidR="001C7329" w:rsidRPr="002D7003" w:rsidRDefault="001C7329" w:rsidP="001C732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7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Технологии пересадки и перевалки растений. </w:t>
            </w:r>
          </w:p>
        </w:tc>
        <w:tc>
          <w:tcPr>
            <w:tcW w:w="1026" w:type="dxa"/>
          </w:tcPr>
          <w:p w14:paraId="43DAFDA5" w14:textId="77777777" w:rsidR="001C7329" w:rsidRPr="008C45D2" w:rsidRDefault="001C7329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C7329" w:rsidRPr="00B012BF" w14:paraId="34109946" w14:textId="77777777" w:rsidTr="001C7329">
        <w:trPr>
          <w:trHeight w:val="359"/>
        </w:trPr>
        <w:tc>
          <w:tcPr>
            <w:tcW w:w="3231" w:type="dxa"/>
            <w:vMerge/>
          </w:tcPr>
          <w:p w14:paraId="40E16766" w14:textId="77777777" w:rsidR="001C7329" w:rsidRPr="00B012BF" w:rsidRDefault="001C7329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  <w:gridSpan w:val="2"/>
          </w:tcPr>
          <w:p w14:paraId="22489457" w14:textId="77777777" w:rsidR="001C7329" w:rsidRDefault="001C7329" w:rsidP="001C7329">
            <w:pPr>
              <w:spacing w:after="0"/>
            </w:pPr>
            <w:r w:rsidRPr="002D7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Инструменты для посадки, перевалки и пересадки растений в открытый грунт и ТБ.</w:t>
            </w:r>
          </w:p>
        </w:tc>
        <w:tc>
          <w:tcPr>
            <w:tcW w:w="1026" w:type="dxa"/>
          </w:tcPr>
          <w:p w14:paraId="556F90BE" w14:textId="77777777" w:rsidR="001C7329" w:rsidRPr="008C45D2" w:rsidRDefault="001C7329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C7329" w:rsidRPr="00B012BF" w14:paraId="052760C4" w14:textId="77777777" w:rsidTr="001C7329">
        <w:trPr>
          <w:trHeight w:val="359"/>
        </w:trPr>
        <w:tc>
          <w:tcPr>
            <w:tcW w:w="3231" w:type="dxa"/>
            <w:vMerge/>
          </w:tcPr>
          <w:p w14:paraId="7BD4DA82" w14:textId="77777777" w:rsidR="001C7329" w:rsidRPr="00B012BF" w:rsidRDefault="001C7329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  <w:gridSpan w:val="2"/>
          </w:tcPr>
          <w:p w14:paraId="2FCFA364" w14:textId="77777777" w:rsidR="001C7329" w:rsidRPr="002D7003" w:rsidRDefault="001C7329" w:rsidP="001C73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C822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рактические занятия</w:t>
            </w:r>
          </w:p>
        </w:tc>
        <w:tc>
          <w:tcPr>
            <w:tcW w:w="1026" w:type="dxa"/>
          </w:tcPr>
          <w:p w14:paraId="4BBBF809" w14:textId="77777777" w:rsidR="001C7329" w:rsidRDefault="001C7329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329" w:rsidRPr="00B012BF" w14:paraId="31B40646" w14:textId="77777777" w:rsidTr="001C7329">
        <w:trPr>
          <w:trHeight w:val="359"/>
        </w:trPr>
        <w:tc>
          <w:tcPr>
            <w:tcW w:w="3231" w:type="dxa"/>
            <w:vMerge/>
          </w:tcPr>
          <w:p w14:paraId="52B7FD78" w14:textId="77777777" w:rsidR="001C7329" w:rsidRPr="00B012BF" w:rsidRDefault="001C7329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  <w:gridSpan w:val="2"/>
          </w:tcPr>
          <w:p w14:paraId="7783BC42" w14:textId="77777777" w:rsidR="001C7329" w:rsidRPr="002D7003" w:rsidRDefault="001C7329" w:rsidP="001C73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73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почвы для посадки растений в открытый грунт.</w:t>
            </w:r>
          </w:p>
        </w:tc>
        <w:tc>
          <w:tcPr>
            <w:tcW w:w="1026" w:type="dxa"/>
          </w:tcPr>
          <w:p w14:paraId="13DA1DC0" w14:textId="77777777" w:rsidR="001C7329" w:rsidRPr="004677AD" w:rsidRDefault="001C7329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C7329" w:rsidRPr="00B012BF" w14:paraId="5B5CE3F9" w14:textId="77777777" w:rsidTr="001C7329">
        <w:trPr>
          <w:trHeight w:val="359"/>
        </w:trPr>
        <w:tc>
          <w:tcPr>
            <w:tcW w:w="3231" w:type="dxa"/>
            <w:vMerge/>
          </w:tcPr>
          <w:p w14:paraId="626175C2" w14:textId="77777777" w:rsidR="001C7329" w:rsidRPr="00B012BF" w:rsidRDefault="001C7329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  <w:gridSpan w:val="2"/>
          </w:tcPr>
          <w:p w14:paraId="4FEF7482" w14:textId="77777777" w:rsidR="001C7329" w:rsidRPr="002D7003" w:rsidRDefault="001C7329" w:rsidP="001C73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7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почвы для посадки растений в закрытый грунт.</w:t>
            </w:r>
          </w:p>
        </w:tc>
        <w:tc>
          <w:tcPr>
            <w:tcW w:w="1026" w:type="dxa"/>
          </w:tcPr>
          <w:p w14:paraId="305581AF" w14:textId="77777777" w:rsidR="001C7329" w:rsidRPr="004677AD" w:rsidRDefault="001C7329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C7329" w:rsidRPr="00B012BF" w14:paraId="01E393FD" w14:textId="77777777" w:rsidTr="001C7329">
        <w:trPr>
          <w:trHeight w:val="359"/>
        </w:trPr>
        <w:tc>
          <w:tcPr>
            <w:tcW w:w="3231" w:type="dxa"/>
            <w:vMerge/>
          </w:tcPr>
          <w:p w14:paraId="15A2B9A7" w14:textId="77777777" w:rsidR="001C7329" w:rsidRPr="00B012BF" w:rsidRDefault="001C7329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  <w:gridSpan w:val="2"/>
          </w:tcPr>
          <w:p w14:paraId="1EB8E841" w14:textId="77777777" w:rsidR="001C7329" w:rsidRPr="002D7003" w:rsidRDefault="001C7329" w:rsidP="001C73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73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Инструменты для посадки растений в открытый грунт и ТБ.</w:t>
            </w:r>
          </w:p>
        </w:tc>
        <w:tc>
          <w:tcPr>
            <w:tcW w:w="1026" w:type="dxa"/>
          </w:tcPr>
          <w:p w14:paraId="36B2BC03" w14:textId="77777777" w:rsidR="001C7329" w:rsidRPr="004677AD" w:rsidRDefault="001C7329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C7329" w:rsidRPr="00B012BF" w14:paraId="7066DCF1" w14:textId="77777777" w:rsidTr="001C7329">
        <w:trPr>
          <w:trHeight w:val="359"/>
        </w:trPr>
        <w:tc>
          <w:tcPr>
            <w:tcW w:w="3231" w:type="dxa"/>
            <w:vMerge/>
          </w:tcPr>
          <w:p w14:paraId="12B0FCAC" w14:textId="77777777" w:rsidR="001C7329" w:rsidRPr="00B012BF" w:rsidRDefault="001C7329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  <w:gridSpan w:val="2"/>
          </w:tcPr>
          <w:p w14:paraId="2ADA08F6" w14:textId="77777777" w:rsidR="001C7329" w:rsidRPr="000D739D" w:rsidRDefault="001C7329" w:rsidP="001C732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</w:t>
            </w:r>
            <w:proofErr w:type="gramStart"/>
            <w:r w:rsidRPr="0024688D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>
              <w:t xml:space="preserve"> </w:t>
            </w:r>
            <w:r w:rsidR="007E39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 w:rsidR="007E39EB"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резентация</w:t>
            </w:r>
            <w:proofErr w:type="gramEnd"/>
            <w:r w:rsidR="007E39EB"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устным </w:t>
            </w:r>
            <w:proofErr w:type="gramStart"/>
            <w:r w:rsidR="007E39EB"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докладом</w:t>
            </w:r>
            <w:r w:rsidR="007E39EB">
              <w:t xml:space="preserve">  </w:t>
            </w:r>
            <w:r w:rsidRPr="007E39EB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  <w:proofErr w:type="gramEnd"/>
            <w:r w:rsidRPr="007E39EB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специализированного оборудования и инструментов в открытом грунте</w:t>
            </w:r>
          </w:p>
        </w:tc>
        <w:tc>
          <w:tcPr>
            <w:tcW w:w="1026" w:type="dxa"/>
          </w:tcPr>
          <w:p w14:paraId="099691DF" w14:textId="77777777" w:rsidR="001C7329" w:rsidRPr="004677AD" w:rsidRDefault="001C7329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F6466" w:rsidRPr="00B012BF" w14:paraId="1CEA299E" w14:textId="77777777" w:rsidTr="001C7329">
        <w:trPr>
          <w:trHeight w:val="381"/>
        </w:trPr>
        <w:tc>
          <w:tcPr>
            <w:tcW w:w="3231" w:type="dxa"/>
            <w:vMerge w:val="restart"/>
          </w:tcPr>
          <w:p w14:paraId="35370DF3" w14:textId="77777777" w:rsidR="002F6466" w:rsidRPr="00B012BF" w:rsidRDefault="002F6466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632A6"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32A6"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3632A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3632A6"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3632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3632A6"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Уход за растениями открытого</w:t>
            </w:r>
            <w:r w:rsidR="003632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3632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="003632A6"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закрытого</w:t>
            </w:r>
            <w:proofErr w:type="gramEnd"/>
            <w:r w:rsidR="003632A6"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грунта:</w:t>
            </w:r>
          </w:p>
        </w:tc>
        <w:tc>
          <w:tcPr>
            <w:tcW w:w="10915" w:type="dxa"/>
            <w:gridSpan w:val="2"/>
          </w:tcPr>
          <w:p w14:paraId="1C1EFB9F" w14:textId="77777777" w:rsidR="002F6466" w:rsidRPr="00B012BF" w:rsidRDefault="002F6466" w:rsidP="001C73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26" w:type="dxa"/>
          </w:tcPr>
          <w:p w14:paraId="6BA7BC28" w14:textId="77777777" w:rsidR="002F6466" w:rsidRPr="004677AD" w:rsidRDefault="002F6466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7F60" w:rsidRPr="00B012BF" w14:paraId="66C56D49" w14:textId="77777777" w:rsidTr="001C7329">
        <w:trPr>
          <w:trHeight w:val="304"/>
        </w:trPr>
        <w:tc>
          <w:tcPr>
            <w:tcW w:w="3231" w:type="dxa"/>
            <w:vMerge/>
          </w:tcPr>
          <w:p w14:paraId="5E4B5934" w14:textId="77777777" w:rsidR="00637F60" w:rsidRPr="00B012BF" w:rsidRDefault="00637F60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  <w:gridSpan w:val="2"/>
          </w:tcPr>
          <w:p w14:paraId="0BAA12AF" w14:textId="77777777" w:rsidR="00637F60" w:rsidRPr="003632A6" w:rsidRDefault="003632A6" w:rsidP="001C7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Способы полива растений. </w:t>
            </w:r>
            <w:r w:rsidR="00764D6F"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Потребность р</w:t>
            </w:r>
            <w:r w:rsidR="00764D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астений в поливе и опрыскивание</w:t>
            </w:r>
            <w:r w:rsidR="00764D6F"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рыхления</w:t>
            </w:r>
          </w:p>
        </w:tc>
        <w:tc>
          <w:tcPr>
            <w:tcW w:w="1026" w:type="dxa"/>
          </w:tcPr>
          <w:p w14:paraId="169B818B" w14:textId="77777777" w:rsidR="00637F60" w:rsidRPr="004677AD" w:rsidRDefault="00180313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37F60" w:rsidRPr="00B012BF" w14:paraId="46794EF1" w14:textId="77777777" w:rsidTr="001C7329">
        <w:trPr>
          <w:trHeight w:val="340"/>
        </w:trPr>
        <w:tc>
          <w:tcPr>
            <w:tcW w:w="3231" w:type="dxa"/>
            <w:vMerge/>
          </w:tcPr>
          <w:p w14:paraId="3EFE87C6" w14:textId="77777777" w:rsidR="00637F60" w:rsidRPr="00B012BF" w:rsidRDefault="00637F60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  <w:gridSpan w:val="2"/>
          </w:tcPr>
          <w:p w14:paraId="45AB933E" w14:textId="77777777" w:rsidR="00637F60" w:rsidRPr="00B012BF" w:rsidRDefault="003632A6" w:rsidP="001C7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полива, опрыскивание и рыхления почвы.</w:t>
            </w:r>
          </w:p>
        </w:tc>
        <w:tc>
          <w:tcPr>
            <w:tcW w:w="1026" w:type="dxa"/>
          </w:tcPr>
          <w:p w14:paraId="623C82F8" w14:textId="77777777" w:rsidR="00637F60" w:rsidRPr="004677AD" w:rsidRDefault="00180313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37F60" w:rsidRPr="00B012BF" w14:paraId="6F3A0094" w14:textId="77777777" w:rsidTr="001C7329">
        <w:trPr>
          <w:trHeight w:val="290"/>
        </w:trPr>
        <w:tc>
          <w:tcPr>
            <w:tcW w:w="3231" w:type="dxa"/>
            <w:vMerge/>
          </w:tcPr>
          <w:p w14:paraId="36D64E24" w14:textId="77777777" w:rsidR="00637F60" w:rsidRPr="00B012BF" w:rsidRDefault="00637F60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  <w:gridSpan w:val="2"/>
          </w:tcPr>
          <w:p w14:paraId="568085B5" w14:textId="77777777" w:rsidR="00637F60" w:rsidRPr="00140867" w:rsidRDefault="003632A6" w:rsidP="001C7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</w:t>
            </w:r>
            <w:r w:rsidR="00764D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764D6F"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764D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="00764D6F"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начение </w:t>
            </w: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мульчирования</w:t>
            </w:r>
            <w:proofErr w:type="gramEnd"/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  <w:r w:rsidR="00764D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 для мульчирования и</w:t>
            </w:r>
            <w:r w:rsidR="00764D6F"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внесения удобрений.</w:t>
            </w:r>
          </w:p>
        </w:tc>
        <w:tc>
          <w:tcPr>
            <w:tcW w:w="1026" w:type="dxa"/>
          </w:tcPr>
          <w:p w14:paraId="1B96474C" w14:textId="77777777" w:rsidR="00637F60" w:rsidRPr="004677AD" w:rsidRDefault="00180313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D1F98" w:rsidRPr="00B012BF" w14:paraId="0E498DBC" w14:textId="77777777" w:rsidTr="001C7329">
        <w:trPr>
          <w:trHeight w:val="340"/>
        </w:trPr>
        <w:tc>
          <w:tcPr>
            <w:tcW w:w="3231" w:type="dxa"/>
            <w:vMerge w:val="restart"/>
          </w:tcPr>
          <w:p w14:paraId="1F352308" w14:textId="77777777" w:rsidR="00ED1F98" w:rsidRPr="00B012BF" w:rsidRDefault="00ED1F98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растений закрытого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открытого</w:t>
            </w: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грунта</w:t>
            </w:r>
          </w:p>
        </w:tc>
        <w:tc>
          <w:tcPr>
            <w:tcW w:w="10915" w:type="dxa"/>
            <w:gridSpan w:val="2"/>
          </w:tcPr>
          <w:p w14:paraId="548DA7B9" w14:textId="77777777" w:rsidR="00ED1F98" w:rsidRPr="00140867" w:rsidRDefault="00ED1F98" w:rsidP="001C73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Приемы подвязки, прищипки, пасынкование растений закрытого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открытого грунта. </w:t>
            </w:r>
          </w:p>
        </w:tc>
        <w:tc>
          <w:tcPr>
            <w:tcW w:w="1026" w:type="dxa"/>
          </w:tcPr>
          <w:p w14:paraId="5968386D" w14:textId="77777777" w:rsidR="00ED1F98" w:rsidRPr="004677AD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D1F98" w:rsidRPr="00B012BF" w14:paraId="32A09C22" w14:textId="77777777" w:rsidTr="001C7329">
        <w:trPr>
          <w:trHeight w:val="341"/>
        </w:trPr>
        <w:tc>
          <w:tcPr>
            <w:tcW w:w="3231" w:type="dxa"/>
            <w:vMerge/>
          </w:tcPr>
          <w:p w14:paraId="36CF1A7F" w14:textId="77777777" w:rsidR="00ED1F98" w:rsidRPr="00B012BF" w:rsidRDefault="00ED1F98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  <w:gridSpan w:val="2"/>
          </w:tcPr>
          <w:p w14:paraId="423852A1" w14:textId="77777777" w:rsidR="00ED1F98" w:rsidRPr="00140867" w:rsidRDefault="00ED1F98" w:rsidP="001C73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Ассортимент растений закрытого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открытого грунта, нуждающихся в подвязке, прищипке, пасынкование.</w:t>
            </w:r>
          </w:p>
        </w:tc>
        <w:tc>
          <w:tcPr>
            <w:tcW w:w="1026" w:type="dxa"/>
          </w:tcPr>
          <w:p w14:paraId="05C6B1D3" w14:textId="77777777" w:rsidR="00ED1F98" w:rsidRPr="004677AD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D1F98" w:rsidRPr="00B012BF" w14:paraId="18FAD8E2" w14:textId="77777777" w:rsidTr="001C7329">
        <w:trPr>
          <w:trHeight w:val="340"/>
        </w:trPr>
        <w:tc>
          <w:tcPr>
            <w:tcW w:w="3231" w:type="dxa"/>
            <w:vMerge/>
          </w:tcPr>
          <w:p w14:paraId="56928BD5" w14:textId="77777777" w:rsidR="00ED1F98" w:rsidRPr="00B012BF" w:rsidRDefault="00ED1F98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  <w:gridSpan w:val="2"/>
          </w:tcPr>
          <w:p w14:paraId="4F0B4F28" w14:textId="77777777" w:rsidR="00ED1F98" w:rsidRPr="00B012BF" w:rsidRDefault="00ED1F98" w:rsidP="001C732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C822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рактические занятия</w:t>
            </w:r>
          </w:p>
        </w:tc>
        <w:tc>
          <w:tcPr>
            <w:tcW w:w="1026" w:type="dxa"/>
          </w:tcPr>
          <w:p w14:paraId="7FE89721" w14:textId="77777777" w:rsidR="00ED1F98" w:rsidRPr="004677AD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1F98" w:rsidRPr="00B012BF" w14:paraId="51941878" w14:textId="77777777" w:rsidTr="001C7329">
        <w:trPr>
          <w:trHeight w:val="340"/>
        </w:trPr>
        <w:tc>
          <w:tcPr>
            <w:tcW w:w="3231" w:type="dxa"/>
            <w:vMerge/>
          </w:tcPr>
          <w:p w14:paraId="6A5F0E5F" w14:textId="77777777" w:rsidR="00ED1F98" w:rsidRPr="00B012BF" w:rsidRDefault="00ED1F98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  <w:gridSpan w:val="2"/>
          </w:tcPr>
          <w:p w14:paraId="5BB73C29" w14:textId="77777777" w:rsidR="00ED1F98" w:rsidRPr="00B012BF" w:rsidRDefault="00ED1F98" w:rsidP="001C73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полива, опрыскивание и рыхления почвы.</w:t>
            </w:r>
          </w:p>
        </w:tc>
        <w:tc>
          <w:tcPr>
            <w:tcW w:w="1026" w:type="dxa"/>
          </w:tcPr>
          <w:p w14:paraId="1F8BCF15" w14:textId="77777777" w:rsidR="00ED1F98" w:rsidRPr="004677AD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D1F98" w:rsidRPr="00B012BF" w14:paraId="299BDDA0" w14:textId="77777777" w:rsidTr="001C7329">
        <w:trPr>
          <w:trHeight w:val="371"/>
        </w:trPr>
        <w:tc>
          <w:tcPr>
            <w:tcW w:w="3231" w:type="dxa"/>
            <w:vMerge/>
          </w:tcPr>
          <w:p w14:paraId="397B8424" w14:textId="77777777" w:rsidR="00ED1F98" w:rsidRPr="00B012BF" w:rsidRDefault="00ED1F98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  <w:gridSpan w:val="2"/>
          </w:tcPr>
          <w:p w14:paraId="52893D08" w14:textId="77777777" w:rsidR="00ED1F98" w:rsidRPr="00B012BF" w:rsidRDefault="00ED1F98" w:rsidP="001C7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Приемы подвязки, прищипки, пасынкование растений закрытого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открытого грунта.</w:t>
            </w:r>
          </w:p>
        </w:tc>
        <w:tc>
          <w:tcPr>
            <w:tcW w:w="1026" w:type="dxa"/>
          </w:tcPr>
          <w:p w14:paraId="75F74195" w14:textId="77777777" w:rsidR="00ED1F98" w:rsidRPr="004677AD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D1F98" w:rsidRPr="00B012BF" w14:paraId="54A0460C" w14:textId="77777777" w:rsidTr="001C7329">
        <w:trPr>
          <w:trHeight w:val="371"/>
        </w:trPr>
        <w:tc>
          <w:tcPr>
            <w:tcW w:w="3231" w:type="dxa"/>
            <w:vMerge/>
          </w:tcPr>
          <w:p w14:paraId="5B921D90" w14:textId="77777777" w:rsidR="00ED1F98" w:rsidRPr="00B012BF" w:rsidRDefault="00ED1F98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  <w:gridSpan w:val="2"/>
          </w:tcPr>
          <w:p w14:paraId="0F85005F" w14:textId="77777777" w:rsidR="00ED1F98" w:rsidRPr="00C822A8" w:rsidRDefault="006C2CEA" w:rsidP="001C73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</w:t>
            </w:r>
            <w:proofErr w:type="gramStart"/>
            <w:r w:rsidRPr="0024688D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="0078299E">
              <w:t xml:space="preserve">  </w:t>
            </w:r>
            <w:r w:rsidR="0078299E" w:rsidRPr="0078299E">
              <w:t>С</w:t>
            </w:r>
            <w:r w:rsidR="0078299E" w:rsidRPr="0078299E">
              <w:rPr>
                <w:rFonts w:ascii="Times New Roman" w:hAnsi="Times New Roman" w:cs="Times New Roman"/>
                <w:sz w:val="24"/>
                <w:szCs w:val="24"/>
              </w:rPr>
              <w:t>труктура</w:t>
            </w:r>
            <w:proofErr w:type="gramEnd"/>
            <w:r w:rsidR="0078299E" w:rsidRPr="0078299E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производственных площадей цветочного хозяйства</w:t>
            </w:r>
          </w:p>
        </w:tc>
        <w:tc>
          <w:tcPr>
            <w:tcW w:w="1026" w:type="dxa"/>
          </w:tcPr>
          <w:p w14:paraId="7C6BF4EE" w14:textId="77777777" w:rsidR="00ED1F98" w:rsidRPr="006C2CEA" w:rsidRDefault="006C2CEA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E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D1F98" w:rsidRPr="00B012BF" w14:paraId="56DA2E0D" w14:textId="77777777" w:rsidTr="001C7329">
        <w:trPr>
          <w:trHeight w:val="78"/>
        </w:trPr>
        <w:tc>
          <w:tcPr>
            <w:tcW w:w="3231" w:type="dxa"/>
          </w:tcPr>
          <w:p w14:paraId="23AC104E" w14:textId="77777777" w:rsidR="00ED1F98" w:rsidRPr="00B012BF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915" w:type="dxa"/>
            <w:gridSpan w:val="2"/>
          </w:tcPr>
          <w:p w14:paraId="1AFA40ED" w14:textId="77777777" w:rsidR="00ED1F98" w:rsidRPr="00B012BF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6" w:type="dxa"/>
          </w:tcPr>
          <w:p w14:paraId="0D998D9B" w14:textId="77777777" w:rsidR="00ED1F98" w:rsidRPr="00B012BF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D1F98" w:rsidRPr="00B012BF" w14:paraId="669A7296" w14:textId="77777777" w:rsidTr="001C7329">
        <w:trPr>
          <w:trHeight w:val="78"/>
        </w:trPr>
        <w:tc>
          <w:tcPr>
            <w:tcW w:w="3231" w:type="dxa"/>
            <w:vMerge w:val="restart"/>
          </w:tcPr>
          <w:p w14:paraId="0B259226" w14:textId="77777777" w:rsidR="00ED1F98" w:rsidRPr="00B012BF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растений от вирусных и грибковых заболеваний</w:t>
            </w:r>
          </w:p>
        </w:tc>
        <w:tc>
          <w:tcPr>
            <w:tcW w:w="10915" w:type="dxa"/>
            <w:gridSpan w:val="2"/>
          </w:tcPr>
          <w:p w14:paraId="3B648516" w14:textId="77777777" w:rsidR="00ED1F98" w:rsidRPr="001C408E" w:rsidRDefault="00ED1F98" w:rsidP="001C732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Pr="001C40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Определение и распознание вирусных и грибковых заболеваний у растений. </w:t>
            </w:r>
          </w:p>
        </w:tc>
        <w:tc>
          <w:tcPr>
            <w:tcW w:w="1026" w:type="dxa"/>
          </w:tcPr>
          <w:p w14:paraId="1A526932" w14:textId="77777777" w:rsidR="00ED1F98" w:rsidRPr="00B012BF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D1F98" w:rsidRPr="00B012BF" w14:paraId="2C0AD33A" w14:textId="77777777" w:rsidTr="001C7329">
        <w:trPr>
          <w:trHeight w:val="78"/>
        </w:trPr>
        <w:tc>
          <w:tcPr>
            <w:tcW w:w="3231" w:type="dxa"/>
            <w:vMerge/>
          </w:tcPr>
          <w:p w14:paraId="4E2AD303" w14:textId="77777777" w:rsidR="00ED1F98" w:rsidRPr="00B012BF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  <w:gridSpan w:val="2"/>
          </w:tcPr>
          <w:p w14:paraId="5BEDF0DB" w14:textId="77777777" w:rsidR="00ED1F98" w:rsidRPr="001C408E" w:rsidRDefault="00ED1F98" w:rsidP="001C732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0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Меры и способы борьбы с вирусными и бактериальными заболеваниями. </w:t>
            </w:r>
          </w:p>
        </w:tc>
        <w:tc>
          <w:tcPr>
            <w:tcW w:w="1026" w:type="dxa"/>
          </w:tcPr>
          <w:p w14:paraId="523DE86F" w14:textId="77777777" w:rsidR="00ED1F98" w:rsidRPr="00B012BF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D1F98" w:rsidRPr="00B012BF" w14:paraId="28947428" w14:textId="77777777" w:rsidTr="001C7329">
        <w:trPr>
          <w:trHeight w:val="78"/>
        </w:trPr>
        <w:tc>
          <w:tcPr>
            <w:tcW w:w="3231" w:type="dxa"/>
            <w:vMerge/>
          </w:tcPr>
          <w:p w14:paraId="365616F0" w14:textId="77777777" w:rsidR="00ED1F98" w:rsidRPr="00B012BF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  <w:gridSpan w:val="2"/>
          </w:tcPr>
          <w:p w14:paraId="1FBAB7E0" w14:textId="77777777" w:rsidR="00ED1F98" w:rsidRDefault="00ED1F98" w:rsidP="001C7329">
            <w:pPr>
              <w:spacing w:after="0"/>
            </w:pPr>
            <w:r w:rsidRPr="001C40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ТБ при работе с ядохимикатами.</w:t>
            </w:r>
          </w:p>
        </w:tc>
        <w:tc>
          <w:tcPr>
            <w:tcW w:w="1026" w:type="dxa"/>
          </w:tcPr>
          <w:p w14:paraId="592CD92D" w14:textId="77777777" w:rsidR="00ED1F98" w:rsidRPr="004677AD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D1F98" w:rsidRPr="00B012BF" w14:paraId="1FDE0034" w14:textId="77777777" w:rsidTr="001C7329">
        <w:trPr>
          <w:trHeight w:val="78"/>
        </w:trPr>
        <w:tc>
          <w:tcPr>
            <w:tcW w:w="3231" w:type="dxa"/>
            <w:vMerge/>
          </w:tcPr>
          <w:p w14:paraId="6238F015" w14:textId="77777777" w:rsidR="00ED1F98" w:rsidRPr="00B012BF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  <w:gridSpan w:val="2"/>
          </w:tcPr>
          <w:p w14:paraId="3D5F2F65" w14:textId="77777777" w:rsidR="00ED1F98" w:rsidRPr="00B012BF" w:rsidRDefault="00ED1F98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и способы борьбы с насекомыми вредителями.</w:t>
            </w:r>
          </w:p>
        </w:tc>
        <w:tc>
          <w:tcPr>
            <w:tcW w:w="1026" w:type="dxa"/>
          </w:tcPr>
          <w:p w14:paraId="07AA0066" w14:textId="77777777" w:rsidR="00ED1F98" w:rsidRPr="004677AD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D1F98" w:rsidRPr="00B012BF" w14:paraId="4EF36AE2" w14:textId="77777777" w:rsidTr="001C7329">
        <w:trPr>
          <w:trHeight w:val="78"/>
        </w:trPr>
        <w:tc>
          <w:tcPr>
            <w:tcW w:w="3231" w:type="dxa"/>
            <w:vMerge/>
          </w:tcPr>
          <w:p w14:paraId="22BA98BE" w14:textId="77777777" w:rsidR="00ED1F98" w:rsidRPr="00B012BF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  <w:gridSpan w:val="2"/>
          </w:tcPr>
          <w:p w14:paraId="6B82804C" w14:textId="77777777" w:rsidR="00ED1F98" w:rsidRPr="00C822A8" w:rsidRDefault="00ED1F98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1026" w:type="dxa"/>
          </w:tcPr>
          <w:p w14:paraId="0880C432" w14:textId="77777777" w:rsidR="00ED1F98" w:rsidRPr="004677AD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1F98" w:rsidRPr="00B012BF" w14:paraId="396D094A" w14:textId="77777777" w:rsidTr="001C7329">
        <w:trPr>
          <w:trHeight w:val="78"/>
        </w:trPr>
        <w:tc>
          <w:tcPr>
            <w:tcW w:w="3231" w:type="dxa"/>
            <w:vMerge/>
          </w:tcPr>
          <w:p w14:paraId="6B584D32" w14:textId="77777777" w:rsidR="00ED1F98" w:rsidRPr="00B012BF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  <w:gridSpan w:val="2"/>
          </w:tcPr>
          <w:p w14:paraId="359662FD" w14:textId="77777777" w:rsidR="00ED1F98" w:rsidRPr="00353988" w:rsidRDefault="00ED1F98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539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2 семестр </w:t>
            </w:r>
          </w:p>
        </w:tc>
        <w:tc>
          <w:tcPr>
            <w:tcW w:w="1026" w:type="dxa"/>
          </w:tcPr>
          <w:p w14:paraId="65604612" w14:textId="77777777" w:rsidR="00ED1F98" w:rsidRPr="004677AD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</w:p>
        </w:tc>
      </w:tr>
      <w:tr w:rsidR="00ED1F98" w:rsidRPr="00B012BF" w14:paraId="16B12952" w14:textId="77777777" w:rsidTr="001C7329">
        <w:trPr>
          <w:trHeight w:val="78"/>
        </w:trPr>
        <w:tc>
          <w:tcPr>
            <w:tcW w:w="3231" w:type="dxa"/>
            <w:vMerge/>
          </w:tcPr>
          <w:p w14:paraId="270A332D" w14:textId="77777777" w:rsidR="00ED1F98" w:rsidRPr="00B012BF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  <w:gridSpan w:val="2"/>
          </w:tcPr>
          <w:p w14:paraId="4D5A1047" w14:textId="77777777" w:rsidR="00ED1F98" w:rsidRPr="00B012BF" w:rsidRDefault="00ED1F98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C822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рактические занятия</w:t>
            </w:r>
          </w:p>
        </w:tc>
        <w:tc>
          <w:tcPr>
            <w:tcW w:w="1026" w:type="dxa"/>
          </w:tcPr>
          <w:p w14:paraId="132F3FD9" w14:textId="77777777" w:rsidR="00ED1F98" w:rsidRPr="004677AD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1F98" w:rsidRPr="00B012BF" w14:paraId="39C5B532" w14:textId="77777777" w:rsidTr="001C7329">
        <w:trPr>
          <w:trHeight w:val="292"/>
        </w:trPr>
        <w:tc>
          <w:tcPr>
            <w:tcW w:w="3231" w:type="dxa"/>
            <w:vMerge/>
          </w:tcPr>
          <w:p w14:paraId="258AFF30" w14:textId="77777777" w:rsidR="00ED1F98" w:rsidRPr="00B012BF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  <w:gridSpan w:val="2"/>
          </w:tcPr>
          <w:p w14:paraId="606CAA74" w14:textId="77777777" w:rsidR="00ED1F98" w:rsidRPr="0038093E" w:rsidRDefault="00ED1F98" w:rsidP="001C732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9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болезней и меры борьбы.</w:t>
            </w:r>
          </w:p>
        </w:tc>
        <w:tc>
          <w:tcPr>
            <w:tcW w:w="1026" w:type="dxa"/>
          </w:tcPr>
          <w:p w14:paraId="43D4120F" w14:textId="77777777" w:rsidR="00ED1F98" w:rsidRPr="004677AD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D1F98" w:rsidRPr="00B012BF" w14:paraId="7DCA754C" w14:textId="77777777" w:rsidTr="001C7329">
        <w:trPr>
          <w:trHeight w:val="78"/>
        </w:trPr>
        <w:tc>
          <w:tcPr>
            <w:tcW w:w="3231" w:type="dxa"/>
            <w:vMerge/>
          </w:tcPr>
          <w:p w14:paraId="70C520A5" w14:textId="77777777" w:rsidR="00ED1F98" w:rsidRPr="001B4332" w:rsidRDefault="00ED1F98" w:rsidP="001C73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915" w:type="dxa"/>
            <w:gridSpan w:val="2"/>
          </w:tcPr>
          <w:p w14:paraId="55823FD8" w14:textId="77777777" w:rsidR="00ED1F98" w:rsidRDefault="00ED1F98" w:rsidP="001C7329">
            <w:pPr>
              <w:spacing w:after="0"/>
            </w:pPr>
            <w:r w:rsidRPr="003809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вредителей растений и меры борьбы.</w:t>
            </w:r>
          </w:p>
        </w:tc>
        <w:tc>
          <w:tcPr>
            <w:tcW w:w="1026" w:type="dxa"/>
          </w:tcPr>
          <w:p w14:paraId="00D81C83" w14:textId="77777777" w:rsidR="00ED1F98" w:rsidRPr="004677AD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D1F98" w:rsidRPr="00B012BF" w14:paraId="43338CB3" w14:textId="77777777" w:rsidTr="001C7329">
        <w:trPr>
          <w:trHeight w:val="78"/>
        </w:trPr>
        <w:tc>
          <w:tcPr>
            <w:tcW w:w="3231" w:type="dxa"/>
            <w:vMerge w:val="restart"/>
          </w:tcPr>
          <w:p w14:paraId="5B02EF27" w14:textId="77777777" w:rsidR="00ED1F98" w:rsidRPr="00B012BF" w:rsidRDefault="00ED1F98" w:rsidP="001C73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3.4</w:t>
            </w:r>
            <w:r w:rsidRPr="001B43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и способы борьбы с сорняками</w:t>
            </w:r>
          </w:p>
        </w:tc>
        <w:tc>
          <w:tcPr>
            <w:tcW w:w="10915" w:type="dxa"/>
            <w:gridSpan w:val="2"/>
          </w:tcPr>
          <w:p w14:paraId="1A9D8B01" w14:textId="77777777" w:rsidR="00ED1F98" w:rsidRPr="00EE0A84" w:rsidRDefault="00ED1F98" w:rsidP="001C732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Pr="00EE0A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Понятие сорняки. </w:t>
            </w:r>
          </w:p>
        </w:tc>
        <w:tc>
          <w:tcPr>
            <w:tcW w:w="1026" w:type="dxa"/>
          </w:tcPr>
          <w:p w14:paraId="28EA650E" w14:textId="77777777" w:rsidR="00ED1F98" w:rsidRPr="004677AD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D1F98" w:rsidRPr="00B012BF" w14:paraId="69CCB1CC" w14:textId="77777777" w:rsidTr="001C7329">
        <w:trPr>
          <w:trHeight w:val="78"/>
        </w:trPr>
        <w:tc>
          <w:tcPr>
            <w:tcW w:w="3231" w:type="dxa"/>
            <w:vMerge/>
          </w:tcPr>
          <w:p w14:paraId="2BA974DD" w14:textId="77777777" w:rsidR="00ED1F98" w:rsidRPr="00B012BF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  <w:gridSpan w:val="2"/>
          </w:tcPr>
          <w:p w14:paraId="1EF500DA" w14:textId="77777777" w:rsidR="00ED1F98" w:rsidRPr="00EE0A84" w:rsidRDefault="00ED1F98" w:rsidP="001C732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0A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Предупредительные и истребительные меры борьбы с сорняками. </w:t>
            </w:r>
          </w:p>
        </w:tc>
        <w:tc>
          <w:tcPr>
            <w:tcW w:w="1026" w:type="dxa"/>
          </w:tcPr>
          <w:p w14:paraId="382E785F" w14:textId="77777777" w:rsidR="00ED1F98" w:rsidRPr="004677AD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D1F98" w:rsidRPr="00B012BF" w14:paraId="73BE6F04" w14:textId="77777777" w:rsidTr="001C7329">
        <w:trPr>
          <w:trHeight w:val="78"/>
        </w:trPr>
        <w:tc>
          <w:tcPr>
            <w:tcW w:w="3231" w:type="dxa"/>
            <w:vMerge/>
          </w:tcPr>
          <w:p w14:paraId="6CCDBE6A" w14:textId="77777777" w:rsidR="00ED1F98" w:rsidRPr="00B012BF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  <w:gridSpan w:val="2"/>
          </w:tcPr>
          <w:p w14:paraId="2C0EEA83" w14:textId="77777777" w:rsidR="00ED1F98" w:rsidRDefault="00ED1F98" w:rsidP="001C7329">
            <w:pPr>
              <w:spacing w:after="0"/>
            </w:pPr>
            <w:r w:rsidRPr="00EE0A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методов борьбы с сорняками: биологический, химический, механический, комплексный</w:t>
            </w:r>
          </w:p>
        </w:tc>
        <w:tc>
          <w:tcPr>
            <w:tcW w:w="1026" w:type="dxa"/>
          </w:tcPr>
          <w:p w14:paraId="53475CC2" w14:textId="77777777" w:rsidR="00ED1F98" w:rsidRPr="004677AD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D1F98" w:rsidRPr="00B012BF" w14:paraId="458B3265" w14:textId="77777777" w:rsidTr="001C7329">
        <w:trPr>
          <w:trHeight w:val="78"/>
        </w:trPr>
        <w:tc>
          <w:tcPr>
            <w:tcW w:w="3231" w:type="dxa"/>
            <w:vMerge/>
          </w:tcPr>
          <w:p w14:paraId="6BB5E5E9" w14:textId="77777777" w:rsidR="00ED1F98" w:rsidRPr="00B012BF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  <w:gridSpan w:val="2"/>
          </w:tcPr>
          <w:p w14:paraId="3C42066B" w14:textId="77777777" w:rsidR="00ED1F98" w:rsidRPr="00EE0A84" w:rsidRDefault="00ED1F98" w:rsidP="001C732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C822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рактические занятия</w:t>
            </w:r>
          </w:p>
        </w:tc>
        <w:tc>
          <w:tcPr>
            <w:tcW w:w="1026" w:type="dxa"/>
          </w:tcPr>
          <w:p w14:paraId="4BFD0A91" w14:textId="77777777" w:rsidR="00ED1F98" w:rsidRPr="004677AD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1F98" w:rsidRPr="00B012BF" w14:paraId="6FDCA72B" w14:textId="77777777" w:rsidTr="001C7329">
        <w:trPr>
          <w:trHeight w:val="305"/>
        </w:trPr>
        <w:tc>
          <w:tcPr>
            <w:tcW w:w="3231" w:type="dxa"/>
            <w:vMerge/>
          </w:tcPr>
          <w:p w14:paraId="08191EBE" w14:textId="77777777" w:rsidR="00ED1F98" w:rsidRPr="00B012BF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  <w:gridSpan w:val="2"/>
          </w:tcPr>
          <w:p w14:paraId="46BD0E87" w14:textId="77777777" w:rsidR="00ED1F98" w:rsidRPr="001B4332" w:rsidRDefault="00ED1F98" w:rsidP="001C732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сорных растений по морфологическим признакам.</w:t>
            </w:r>
          </w:p>
        </w:tc>
        <w:tc>
          <w:tcPr>
            <w:tcW w:w="1026" w:type="dxa"/>
          </w:tcPr>
          <w:p w14:paraId="5DE33106" w14:textId="77777777" w:rsidR="00ED1F98" w:rsidRPr="004677AD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D1F98" w:rsidRPr="00B012BF" w14:paraId="42CF5852" w14:textId="77777777" w:rsidTr="001C7329">
        <w:trPr>
          <w:trHeight w:val="78"/>
        </w:trPr>
        <w:tc>
          <w:tcPr>
            <w:tcW w:w="3231" w:type="dxa"/>
            <w:vMerge/>
          </w:tcPr>
          <w:p w14:paraId="7F05FD5A" w14:textId="77777777" w:rsidR="00ED1F98" w:rsidRPr="00B012BF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  <w:gridSpan w:val="2"/>
          </w:tcPr>
          <w:p w14:paraId="23D552B8" w14:textId="77777777" w:rsidR="00ED1F98" w:rsidRPr="00B012BF" w:rsidRDefault="00ED1F98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борьбы с сорняками.</w:t>
            </w:r>
            <w:r w:rsidRPr="001C40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ТБ при работе с ядохимикатами.</w:t>
            </w:r>
          </w:p>
        </w:tc>
        <w:tc>
          <w:tcPr>
            <w:tcW w:w="1026" w:type="dxa"/>
          </w:tcPr>
          <w:p w14:paraId="49D31B69" w14:textId="77777777" w:rsidR="00ED1F98" w:rsidRPr="004677AD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D1F98" w:rsidRPr="00B012BF" w14:paraId="7A98F712" w14:textId="77777777" w:rsidTr="001C7329">
        <w:trPr>
          <w:trHeight w:val="78"/>
        </w:trPr>
        <w:tc>
          <w:tcPr>
            <w:tcW w:w="3231" w:type="dxa"/>
            <w:vMerge/>
          </w:tcPr>
          <w:p w14:paraId="277C1F14" w14:textId="77777777" w:rsidR="00ED1F98" w:rsidRPr="00B012BF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  <w:gridSpan w:val="2"/>
          </w:tcPr>
          <w:p w14:paraId="5FC0FB36" w14:textId="77777777" w:rsidR="00ED1F98" w:rsidRPr="0078299E" w:rsidRDefault="006C2CEA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</w:t>
            </w:r>
            <w:proofErr w:type="gramStart"/>
            <w:r w:rsidRPr="0024688D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="0078299E">
              <w:t xml:space="preserve">  </w:t>
            </w:r>
            <w:r w:rsidR="0078299E" w:rsidRPr="007E39EB">
              <w:rPr>
                <w:rFonts w:ascii="Times New Roman" w:hAnsi="Times New Roman" w:cs="Times New Roman"/>
                <w:sz w:val="24"/>
                <w:szCs w:val="24"/>
              </w:rPr>
              <w:t>Соотношение</w:t>
            </w:r>
            <w:proofErr w:type="gramEnd"/>
            <w:r w:rsidR="0078299E" w:rsidRPr="007E39EB">
              <w:rPr>
                <w:rFonts w:ascii="Times New Roman" w:hAnsi="Times New Roman" w:cs="Times New Roman"/>
                <w:sz w:val="24"/>
                <w:szCs w:val="24"/>
              </w:rPr>
              <w:t xml:space="preserve"> площадей парников, рассадников и открытого грунта</w:t>
            </w:r>
          </w:p>
        </w:tc>
        <w:tc>
          <w:tcPr>
            <w:tcW w:w="1026" w:type="dxa"/>
          </w:tcPr>
          <w:p w14:paraId="09722242" w14:textId="77777777" w:rsidR="00ED1F98" w:rsidRPr="004677AD" w:rsidRDefault="006C2CEA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D1F98" w:rsidRPr="00B012BF" w14:paraId="3A59CAD4" w14:textId="77777777" w:rsidTr="001C7329">
        <w:trPr>
          <w:trHeight w:val="78"/>
        </w:trPr>
        <w:tc>
          <w:tcPr>
            <w:tcW w:w="15172" w:type="dxa"/>
            <w:gridSpan w:val="4"/>
          </w:tcPr>
          <w:p w14:paraId="594B571D" w14:textId="77777777" w:rsidR="00ED1F98" w:rsidRPr="004677AD" w:rsidRDefault="00ED1F98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Цветочно-декоративные растения открытого грунта</w:t>
            </w:r>
          </w:p>
        </w:tc>
      </w:tr>
      <w:tr w:rsidR="00ED1F98" w:rsidRPr="00B012BF" w14:paraId="5FE9FF86" w14:textId="77777777" w:rsidTr="001C7329">
        <w:trPr>
          <w:trHeight w:val="511"/>
        </w:trPr>
        <w:tc>
          <w:tcPr>
            <w:tcW w:w="3652" w:type="dxa"/>
            <w:gridSpan w:val="2"/>
          </w:tcPr>
          <w:p w14:paraId="21C6F1F2" w14:textId="77777777" w:rsidR="00ED1F98" w:rsidRPr="00B012BF" w:rsidRDefault="00ED1F98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4.1</w:t>
            </w:r>
            <w:r w:rsidRPr="001B43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Общая </w:t>
            </w: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однолетников</w:t>
            </w:r>
          </w:p>
        </w:tc>
        <w:tc>
          <w:tcPr>
            <w:tcW w:w="10494" w:type="dxa"/>
          </w:tcPr>
          <w:p w14:paraId="683C9CF7" w14:textId="77777777" w:rsidR="00ED1F98" w:rsidRPr="001C408E" w:rsidRDefault="00ED1F98" w:rsidP="001C732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Классификация и характеристика однолетников.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однолетников. </w:t>
            </w:r>
          </w:p>
        </w:tc>
        <w:tc>
          <w:tcPr>
            <w:tcW w:w="1026" w:type="dxa"/>
          </w:tcPr>
          <w:p w14:paraId="785E9794" w14:textId="77777777" w:rsidR="00ED1F98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D1F98" w:rsidRPr="00B012BF" w14:paraId="3323B8E1" w14:textId="77777777" w:rsidTr="001C7329">
        <w:trPr>
          <w:trHeight w:val="78"/>
        </w:trPr>
        <w:tc>
          <w:tcPr>
            <w:tcW w:w="3652" w:type="dxa"/>
            <w:gridSpan w:val="2"/>
            <w:vMerge w:val="restart"/>
          </w:tcPr>
          <w:p w14:paraId="2EFCB423" w14:textId="77777777" w:rsidR="00ED1F98" w:rsidRPr="00B012BF" w:rsidRDefault="00ED1F98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4.2</w:t>
            </w:r>
            <w:r w:rsidRPr="001B43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характеристика красивоцветущих однолетников</w:t>
            </w:r>
          </w:p>
        </w:tc>
        <w:tc>
          <w:tcPr>
            <w:tcW w:w="10494" w:type="dxa"/>
          </w:tcPr>
          <w:p w14:paraId="2F97713E" w14:textId="77777777" w:rsidR="00ED1F98" w:rsidRPr="001C408E" w:rsidRDefault="00ED1F98" w:rsidP="001C732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красивоцветущих однолетников. </w:t>
            </w:r>
          </w:p>
        </w:tc>
        <w:tc>
          <w:tcPr>
            <w:tcW w:w="1026" w:type="dxa"/>
          </w:tcPr>
          <w:p w14:paraId="5FE018C9" w14:textId="77777777" w:rsidR="00ED1F98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D1F98" w:rsidRPr="00B012BF" w14:paraId="2B5A3ACB" w14:textId="77777777" w:rsidTr="001C7329">
        <w:trPr>
          <w:trHeight w:val="78"/>
        </w:trPr>
        <w:tc>
          <w:tcPr>
            <w:tcW w:w="3652" w:type="dxa"/>
            <w:gridSpan w:val="2"/>
            <w:vMerge/>
          </w:tcPr>
          <w:p w14:paraId="7C784BC1" w14:textId="77777777" w:rsidR="00ED1F98" w:rsidRPr="00B012BF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4" w:type="dxa"/>
          </w:tcPr>
          <w:p w14:paraId="2DFF17E9" w14:textId="77777777" w:rsidR="00ED1F98" w:rsidRPr="001C408E" w:rsidRDefault="00ED1F98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 цветения и посева семян красивоцветущих однолетников, использование растений.</w:t>
            </w:r>
          </w:p>
        </w:tc>
        <w:tc>
          <w:tcPr>
            <w:tcW w:w="1026" w:type="dxa"/>
          </w:tcPr>
          <w:p w14:paraId="2E451598" w14:textId="77777777" w:rsidR="00ED1F98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D1F98" w:rsidRPr="00B012BF" w14:paraId="0406AB28" w14:textId="77777777" w:rsidTr="001C7329">
        <w:trPr>
          <w:trHeight w:val="78"/>
        </w:trPr>
        <w:tc>
          <w:tcPr>
            <w:tcW w:w="3652" w:type="dxa"/>
            <w:gridSpan w:val="2"/>
            <w:vMerge w:val="restart"/>
          </w:tcPr>
          <w:p w14:paraId="3F8E37AB" w14:textId="77777777" w:rsidR="00ED1F98" w:rsidRPr="00B012BF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4.3</w:t>
            </w:r>
            <w:r w:rsidRPr="001B43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характеристика декоративно-лиственных однолетников</w:t>
            </w:r>
          </w:p>
        </w:tc>
        <w:tc>
          <w:tcPr>
            <w:tcW w:w="10494" w:type="dxa"/>
          </w:tcPr>
          <w:p w14:paraId="4DFA5E42" w14:textId="77777777" w:rsidR="00ED1F98" w:rsidRPr="001C408E" w:rsidRDefault="00ED1F98" w:rsidP="001C732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декоративно-лиственных однолетников. </w:t>
            </w:r>
          </w:p>
        </w:tc>
        <w:tc>
          <w:tcPr>
            <w:tcW w:w="1026" w:type="dxa"/>
          </w:tcPr>
          <w:p w14:paraId="18FEDA3A" w14:textId="77777777" w:rsidR="00ED1F98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D1F98" w:rsidRPr="00B012BF" w14:paraId="668EE577" w14:textId="77777777" w:rsidTr="001C7329">
        <w:trPr>
          <w:trHeight w:val="78"/>
        </w:trPr>
        <w:tc>
          <w:tcPr>
            <w:tcW w:w="3652" w:type="dxa"/>
            <w:gridSpan w:val="2"/>
            <w:vMerge/>
          </w:tcPr>
          <w:p w14:paraId="0EE0C6F8" w14:textId="77777777" w:rsidR="00ED1F98" w:rsidRPr="00B012BF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4" w:type="dxa"/>
          </w:tcPr>
          <w:p w14:paraId="603DDCBA" w14:textId="77777777" w:rsidR="00ED1F98" w:rsidRPr="001C408E" w:rsidRDefault="00ED1F98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 цветения и посева семян декоративно-лиственных однолетников, использование растений.</w:t>
            </w:r>
          </w:p>
        </w:tc>
        <w:tc>
          <w:tcPr>
            <w:tcW w:w="1026" w:type="dxa"/>
          </w:tcPr>
          <w:p w14:paraId="4049B418" w14:textId="77777777" w:rsidR="00ED1F98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D1F98" w:rsidRPr="00B012BF" w14:paraId="7BAC6CDF" w14:textId="77777777" w:rsidTr="001C7329">
        <w:trPr>
          <w:trHeight w:val="267"/>
        </w:trPr>
        <w:tc>
          <w:tcPr>
            <w:tcW w:w="3652" w:type="dxa"/>
            <w:gridSpan w:val="2"/>
            <w:vMerge w:val="restart"/>
          </w:tcPr>
          <w:p w14:paraId="130603E3" w14:textId="77777777" w:rsidR="00ED1F98" w:rsidRPr="00B012BF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4.4</w:t>
            </w:r>
            <w:r w:rsidRPr="001B43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характеристика вьющихся однолетников</w:t>
            </w:r>
          </w:p>
        </w:tc>
        <w:tc>
          <w:tcPr>
            <w:tcW w:w="10494" w:type="dxa"/>
          </w:tcPr>
          <w:p w14:paraId="68CFE664" w14:textId="77777777" w:rsidR="00ED1F98" w:rsidRPr="001C408E" w:rsidRDefault="00ED1F98" w:rsidP="001C732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вьющихся однолетников. </w:t>
            </w:r>
          </w:p>
        </w:tc>
        <w:tc>
          <w:tcPr>
            <w:tcW w:w="1026" w:type="dxa"/>
            <w:vMerge w:val="restart"/>
          </w:tcPr>
          <w:p w14:paraId="0AC67CBF" w14:textId="77777777" w:rsidR="00ED1F98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D1F98" w:rsidRPr="00B012BF" w14:paraId="3A1C6804" w14:textId="77777777" w:rsidTr="001C7329">
        <w:trPr>
          <w:trHeight w:val="270"/>
        </w:trPr>
        <w:tc>
          <w:tcPr>
            <w:tcW w:w="3652" w:type="dxa"/>
            <w:gridSpan w:val="2"/>
            <w:vMerge/>
          </w:tcPr>
          <w:p w14:paraId="20D99DC6" w14:textId="77777777" w:rsidR="00ED1F98" w:rsidRPr="00C822A8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94" w:type="dxa"/>
          </w:tcPr>
          <w:p w14:paraId="57868B05" w14:textId="77777777" w:rsidR="00ED1F98" w:rsidRPr="001C408E" w:rsidRDefault="00ED1F98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 цветения и посева семян вьющихся однолетников, использование растений.</w:t>
            </w:r>
          </w:p>
        </w:tc>
        <w:tc>
          <w:tcPr>
            <w:tcW w:w="1026" w:type="dxa"/>
            <w:vMerge/>
          </w:tcPr>
          <w:p w14:paraId="5F9033B4" w14:textId="77777777" w:rsidR="00ED1F98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1F98" w:rsidRPr="00B012BF" w14:paraId="2A4561A2" w14:textId="77777777" w:rsidTr="001C7329">
        <w:trPr>
          <w:trHeight w:val="435"/>
        </w:trPr>
        <w:tc>
          <w:tcPr>
            <w:tcW w:w="3652" w:type="dxa"/>
            <w:gridSpan w:val="2"/>
            <w:vMerge w:val="restart"/>
          </w:tcPr>
          <w:p w14:paraId="6ECF434F" w14:textId="77777777" w:rsidR="00ED1F98" w:rsidRPr="00B012BF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4.5</w:t>
            </w:r>
            <w:r w:rsidRPr="001B43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характеристика ковровых растений</w:t>
            </w:r>
          </w:p>
        </w:tc>
        <w:tc>
          <w:tcPr>
            <w:tcW w:w="10494" w:type="dxa"/>
          </w:tcPr>
          <w:p w14:paraId="20561015" w14:textId="77777777" w:rsidR="00ED1F98" w:rsidRPr="001C408E" w:rsidRDefault="00ED1F98" w:rsidP="001C732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ковровых растений. </w:t>
            </w:r>
          </w:p>
        </w:tc>
        <w:tc>
          <w:tcPr>
            <w:tcW w:w="1026" w:type="dxa"/>
            <w:vMerge w:val="restart"/>
          </w:tcPr>
          <w:p w14:paraId="20B3BC23" w14:textId="77777777" w:rsidR="00ED1F98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D1F98" w:rsidRPr="00B012BF" w14:paraId="34AFB93D" w14:textId="77777777" w:rsidTr="001C7329">
        <w:trPr>
          <w:trHeight w:val="237"/>
        </w:trPr>
        <w:tc>
          <w:tcPr>
            <w:tcW w:w="3652" w:type="dxa"/>
            <w:gridSpan w:val="2"/>
            <w:vMerge/>
          </w:tcPr>
          <w:p w14:paraId="42BF524D" w14:textId="77777777" w:rsidR="00ED1F98" w:rsidRPr="00C822A8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94" w:type="dxa"/>
          </w:tcPr>
          <w:p w14:paraId="40C534A1" w14:textId="77777777" w:rsidR="00ED1F98" w:rsidRPr="001C408E" w:rsidRDefault="00ED1F98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 цветения и посева семян ковровых растений, использование растений.</w:t>
            </w:r>
          </w:p>
        </w:tc>
        <w:tc>
          <w:tcPr>
            <w:tcW w:w="1026" w:type="dxa"/>
            <w:vMerge/>
          </w:tcPr>
          <w:p w14:paraId="6880EA77" w14:textId="77777777" w:rsidR="00ED1F98" w:rsidRDefault="00ED1F98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990" w:rsidRPr="00B012BF" w14:paraId="01BDCF9E" w14:textId="77777777" w:rsidTr="001C7329">
        <w:trPr>
          <w:trHeight w:val="267"/>
        </w:trPr>
        <w:tc>
          <w:tcPr>
            <w:tcW w:w="3652" w:type="dxa"/>
            <w:gridSpan w:val="2"/>
          </w:tcPr>
          <w:p w14:paraId="5462231D" w14:textId="77777777" w:rsidR="00A43990" w:rsidRPr="00B012BF" w:rsidRDefault="00A43990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494" w:type="dxa"/>
          </w:tcPr>
          <w:p w14:paraId="53E9F417" w14:textId="77777777" w:rsidR="00A43990" w:rsidRPr="00B012BF" w:rsidRDefault="00A43990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6" w:type="dxa"/>
          </w:tcPr>
          <w:p w14:paraId="5145E70D" w14:textId="77777777" w:rsidR="00A43990" w:rsidRPr="00B012BF" w:rsidRDefault="00A43990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43990" w:rsidRPr="00B012BF" w14:paraId="6E32A101" w14:textId="77777777" w:rsidTr="001C7329">
        <w:trPr>
          <w:trHeight w:val="268"/>
        </w:trPr>
        <w:tc>
          <w:tcPr>
            <w:tcW w:w="3652" w:type="dxa"/>
            <w:gridSpan w:val="2"/>
            <w:vMerge w:val="restart"/>
          </w:tcPr>
          <w:p w14:paraId="69D29778" w14:textId="77777777" w:rsidR="00A43990" w:rsidRPr="00B012BF" w:rsidRDefault="00A43990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4.6</w:t>
            </w:r>
            <w:r w:rsidRPr="001B43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характеристика сухоцветов</w:t>
            </w:r>
          </w:p>
        </w:tc>
        <w:tc>
          <w:tcPr>
            <w:tcW w:w="10494" w:type="dxa"/>
          </w:tcPr>
          <w:p w14:paraId="4F09C3D7" w14:textId="77777777" w:rsidR="00A43990" w:rsidRPr="001C408E" w:rsidRDefault="005C3903" w:rsidP="001C732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25A19"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сухоцветов. </w:t>
            </w:r>
          </w:p>
        </w:tc>
        <w:tc>
          <w:tcPr>
            <w:tcW w:w="1026" w:type="dxa"/>
          </w:tcPr>
          <w:p w14:paraId="44AAF981" w14:textId="77777777" w:rsidR="00A43990" w:rsidRDefault="001D15C1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43990" w:rsidRPr="00B012BF" w14:paraId="15F7EB27" w14:textId="77777777" w:rsidTr="001C7329">
        <w:trPr>
          <w:trHeight w:val="270"/>
        </w:trPr>
        <w:tc>
          <w:tcPr>
            <w:tcW w:w="3652" w:type="dxa"/>
            <w:gridSpan w:val="2"/>
            <w:vMerge/>
          </w:tcPr>
          <w:p w14:paraId="275786B8" w14:textId="77777777" w:rsidR="00A43990" w:rsidRPr="00C822A8" w:rsidRDefault="00A43990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94" w:type="dxa"/>
          </w:tcPr>
          <w:p w14:paraId="63D81549" w14:textId="77777777" w:rsidR="00A43990" w:rsidRPr="001C408E" w:rsidRDefault="00125A19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 цветения и посева семян сухоцветов, использование растений.</w:t>
            </w:r>
          </w:p>
        </w:tc>
        <w:tc>
          <w:tcPr>
            <w:tcW w:w="1026" w:type="dxa"/>
          </w:tcPr>
          <w:p w14:paraId="73B5868E" w14:textId="77777777" w:rsidR="00A43990" w:rsidRDefault="001D15C1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5A19" w:rsidRPr="00B012BF" w14:paraId="37FD186B" w14:textId="77777777" w:rsidTr="001C7329">
        <w:trPr>
          <w:trHeight w:val="270"/>
        </w:trPr>
        <w:tc>
          <w:tcPr>
            <w:tcW w:w="3652" w:type="dxa"/>
            <w:gridSpan w:val="2"/>
            <w:vMerge w:val="restart"/>
          </w:tcPr>
          <w:p w14:paraId="6304EA7E" w14:textId="77777777" w:rsidR="00125A19" w:rsidRPr="00B012BF" w:rsidRDefault="00125A19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4.7</w:t>
            </w:r>
            <w:r w:rsidRPr="001B43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характеристика двулетников</w:t>
            </w:r>
          </w:p>
        </w:tc>
        <w:tc>
          <w:tcPr>
            <w:tcW w:w="10494" w:type="dxa"/>
          </w:tcPr>
          <w:p w14:paraId="4EA4CDDF" w14:textId="77777777" w:rsidR="00125A19" w:rsidRPr="001C408E" w:rsidRDefault="00125A19" w:rsidP="001C732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двулетников. </w:t>
            </w:r>
          </w:p>
        </w:tc>
        <w:tc>
          <w:tcPr>
            <w:tcW w:w="1026" w:type="dxa"/>
          </w:tcPr>
          <w:p w14:paraId="237AC5A5" w14:textId="77777777" w:rsidR="00125A19" w:rsidRDefault="001D15C1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5A19" w:rsidRPr="00B012BF" w14:paraId="2720FE2C" w14:textId="77777777" w:rsidTr="001C7329">
        <w:trPr>
          <w:trHeight w:val="270"/>
        </w:trPr>
        <w:tc>
          <w:tcPr>
            <w:tcW w:w="3652" w:type="dxa"/>
            <w:gridSpan w:val="2"/>
            <w:vMerge/>
          </w:tcPr>
          <w:p w14:paraId="039E93AC" w14:textId="77777777" w:rsidR="00125A19" w:rsidRPr="00C822A8" w:rsidRDefault="00125A19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94" w:type="dxa"/>
          </w:tcPr>
          <w:p w14:paraId="7593D5F1" w14:textId="77777777" w:rsidR="00125A19" w:rsidRPr="001C408E" w:rsidRDefault="00125A19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 цветения и посева семян двулетников, использование растений.</w:t>
            </w:r>
          </w:p>
        </w:tc>
        <w:tc>
          <w:tcPr>
            <w:tcW w:w="1026" w:type="dxa"/>
          </w:tcPr>
          <w:p w14:paraId="4383820D" w14:textId="77777777" w:rsidR="00125A19" w:rsidRDefault="001D15C1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5A19" w:rsidRPr="00B012BF" w14:paraId="0F9060F0" w14:textId="77777777" w:rsidTr="001C7329">
        <w:trPr>
          <w:trHeight w:val="210"/>
        </w:trPr>
        <w:tc>
          <w:tcPr>
            <w:tcW w:w="3652" w:type="dxa"/>
            <w:gridSpan w:val="2"/>
            <w:vMerge w:val="restart"/>
          </w:tcPr>
          <w:p w14:paraId="37C3A278" w14:textId="77777777" w:rsidR="00125A19" w:rsidRPr="00B012BF" w:rsidRDefault="00125A19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4.8</w:t>
            </w:r>
            <w:r w:rsidRPr="001B43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характеристика многолетников</w:t>
            </w:r>
          </w:p>
        </w:tc>
        <w:tc>
          <w:tcPr>
            <w:tcW w:w="10494" w:type="dxa"/>
          </w:tcPr>
          <w:p w14:paraId="673CB02E" w14:textId="77777777" w:rsidR="00125A19" w:rsidRPr="001C408E" w:rsidRDefault="00125A19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 многолетников</w:t>
            </w:r>
            <w:proofErr w:type="gramEnd"/>
          </w:p>
        </w:tc>
        <w:tc>
          <w:tcPr>
            <w:tcW w:w="1026" w:type="dxa"/>
          </w:tcPr>
          <w:p w14:paraId="1E3FC5B5" w14:textId="77777777" w:rsidR="00125A19" w:rsidRDefault="001D15C1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5A19" w:rsidRPr="00B012BF" w14:paraId="76C4DBA1" w14:textId="77777777" w:rsidTr="001C7329">
        <w:trPr>
          <w:trHeight w:val="312"/>
        </w:trPr>
        <w:tc>
          <w:tcPr>
            <w:tcW w:w="3652" w:type="dxa"/>
            <w:gridSpan w:val="2"/>
            <w:vMerge/>
          </w:tcPr>
          <w:p w14:paraId="30E382CC" w14:textId="77777777" w:rsidR="00125A19" w:rsidRPr="00C822A8" w:rsidRDefault="00125A19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94" w:type="dxa"/>
          </w:tcPr>
          <w:p w14:paraId="231D9B03" w14:textId="77777777" w:rsidR="00125A19" w:rsidRPr="00C822A8" w:rsidRDefault="00125A19" w:rsidP="001C732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Классификация и характеристика многолетников.</w:t>
            </w:r>
          </w:p>
        </w:tc>
        <w:tc>
          <w:tcPr>
            <w:tcW w:w="1026" w:type="dxa"/>
          </w:tcPr>
          <w:p w14:paraId="41D07FD5" w14:textId="77777777" w:rsidR="00125A19" w:rsidRDefault="001D15C1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3067" w:rsidRPr="00B012BF" w14:paraId="3686CA27" w14:textId="77777777" w:rsidTr="001C7329">
        <w:trPr>
          <w:trHeight w:val="123"/>
        </w:trPr>
        <w:tc>
          <w:tcPr>
            <w:tcW w:w="3652" w:type="dxa"/>
            <w:gridSpan w:val="2"/>
            <w:vMerge w:val="restart"/>
          </w:tcPr>
          <w:p w14:paraId="792A93BD" w14:textId="77777777" w:rsidR="006E3067" w:rsidRPr="00B012BF" w:rsidRDefault="006E3067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4.</w:t>
            </w:r>
            <w:r w:rsidR="00E759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  <w:r w:rsidRPr="001B43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характеристика многолетников, не зимующих в открытом грунте</w:t>
            </w:r>
          </w:p>
        </w:tc>
        <w:tc>
          <w:tcPr>
            <w:tcW w:w="10494" w:type="dxa"/>
          </w:tcPr>
          <w:p w14:paraId="7172BB5C" w14:textId="77777777" w:rsidR="006E3067" w:rsidRPr="001C408E" w:rsidRDefault="006E3067" w:rsidP="001C732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многолетников, не зимующих в открытом грунте. </w:t>
            </w:r>
          </w:p>
        </w:tc>
        <w:tc>
          <w:tcPr>
            <w:tcW w:w="1026" w:type="dxa"/>
          </w:tcPr>
          <w:p w14:paraId="598AA272" w14:textId="77777777" w:rsidR="006E3067" w:rsidRDefault="006E3067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3067" w:rsidRPr="00B012BF" w14:paraId="0F84BC11" w14:textId="77777777" w:rsidTr="001C7329">
        <w:trPr>
          <w:trHeight w:val="78"/>
        </w:trPr>
        <w:tc>
          <w:tcPr>
            <w:tcW w:w="3652" w:type="dxa"/>
            <w:gridSpan w:val="2"/>
            <w:vMerge/>
          </w:tcPr>
          <w:p w14:paraId="6C0612BB" w14:textId="77777777" w:rsidR="006E3067" w:rsidRPr="00B012BF" w:rsidRDefault="006E3067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4" w:type="dxa"/>
          </w:tcPr>
          <w:p w14:paraId="40098499" w14:textId="77777777" w:rsidR="006E3067" w:rsidRPr="001C408E" w:rsidRDefault="006E3067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 цветения и уход за многолетниками, не зимующие в открытом грунте, использование растений.</w:t>
            </w:r>
          </w:p>
        </w:tc>
        <w:tc>
          <w:tcPr>
            <w:tcW w:w="1026" w:type="dxa"/>
          </w:tcPr>
          <w:p w14:paraId="4830B461" w14:textId="77777777" w:rsidR="006E3067" w:rsidRDefault="006E3067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3AC5" w:rsidRPr="00B012BF" w14:paraId="35FDF687" w14:textId="77777777" w:rsidTr="001C7329">
        <w:trPr>
          <w:trHeight w:val="78"/>
        </w:trPr>
        <w:tc>
          <w:tcPr>
            <w:tcW w:w="3652" w:type="dxa"/>
            <w:gridSpan w:val="2"/>
            <w:vMerge w:val="restart"/>
          </w:tcPr>
          <w:p w14:paraId="722F8EF2" w14:textId="77777777" w:rsidR="00BD3AC5" w:rsidRPr="00B012BF" w:rsidRDefault="00E759FF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</w:t>
            </w:r>
            <w:r w:rsidR="00EA45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EA45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  <w:r w:rsidRPr="001B43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BD3AC5"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характеристика луковичных цветочных растений</w:t>
            </w:r>
          </w:p>
        </w:tc>
        <w:tc>
          <w:tcPr>
            <w:tcW w:w="10494" w:type="dxa"/>
          </w:tcPr>
          <w:p w14:paraId="258BD1A7" w14:textId="77777777" w:rsidR="00BD3AC5" w:rsidRPr="00C822A8" w:rsidRDefault="00BD3AC5" w:rsidP="001C732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луковичных цветочных растений. </w:t>
            </w:r>
          </w:p>
        </w:tc>
        <w:tc>
          <w:tcPr>
            <w:tcW w:w="1026" w:type="dxa"/>
          </w:tcPr>
          <w:p w14:paraId="7FF6B155" w14:textId="77777777" w:rsidR="00BD3AC5" w:rsidRDefault="009C63B2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3AC5" w:rsidRPr="00B012BF" w14:paraId="748BC9AE" w14:textId="77777777" w:rsidTr="001C7329">
        <w:trPr>
          <w:trHeight w:val="78"/>
        </w:trPr>
        <w:tc>
          <w:tcPr>
            <w:tcW w:w="3652" w:type="dxa"/>
            <w:gridSpan w:val="2"/>
            <w:vMerge/>
          </w:tcPr>
          <w:p w14:paraId="6AE75B34" w14:textId="77777777" w:rsidR="00BD3AC5" w:rsidRPr="00B012BF" w:rsidRDefault="00BD3AC5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4" w:type="dxa"/>
          </w:tcPr>
          <w:p w14:paraId="48A2C2A4" w14:textId="77777777" w:rsidR="00BD3AC5" w:rsidRPr="00C822A8" w:rsidRDefault="00BD3AC5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Описание и размножение луковичных цветочных растений.</w:t>
            </w:r>
          </w:p>
        </w:tc>
        <w:tc>
          <w:tcPr>
            <w:tcW w:w="1026" w:type="dxa"/>
          </w:tcPr>
          <w:p w14:paraId="2711E505" w14:textId="77777777" w:rsidR="00BD3AC5" w:rsidRDefault="009C63B2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C2CEA" w:rsidRPr="00B012BF" w14:paraId="27E4DCF5" w14:textId="77777777" w:rsidTr="001C7329">
        <w:trPr>
          <w:trHeight w:val="78"/>
        </w:trPr>
        <w:tc>
          <w:tcPr>
            <w:tcW w:w="3652" w:type="dxa"/>
            <w:gridSpan w:val="2"/>
            <w:vMerge w:val="restart"/>
          </w:tcPr>
          <w:p w14:paraId="31C50263" w14:textId="77777777" w:rsidR="006C2CEA" w:rsidRDefault="006C2CEA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4.11</w:t>
            </w:r>
            <w:r w:rsidRPr="001B43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Общая характеристика мелколуковичных </w:t>
            </w:r>
          </w:p>
          <w:p w14:paraId="6DF95246" w14:textId="77777777" w:rsidR="006C2CEA" w:rsidRPr="00B012BF" w:rsidRDefault="006C2CEA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цветочных растений</w:t>
            </w:r>
          </w:p>
        </w:tc>
        <w:tc>
          <w:tcPr>
            <w:tcW w:w="10494" w:type="dxa"/>
          </w:tcPr>
          <w:p w14:paraId="10D63E1F" w14:textId="77777777" w:rsidR="006C2CEA" w:rsidRPr="00C822A8" w:rsidRDefault="006C2CEA" w:rsidP="001C732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мелколуковичных цветочных растений. </w:t>
            </w:r>
          </w:p>
        </w:tc>
        <w:tc>
          <w:tcPr>
            <w:tcW w:w="1026" w:type="dxa"/>
          </w:tcPr>
          <w:p w14:paraId="0619D3F4" w14:textId="77777777" w:rsidR="006C2CEA" w:rsidRDefault="006C2CEA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C2CEA" w:rsidRPr="00B012BF" w14:paraId="2AD25374" w14:textId="77777777" w:rsidTr="001C7329">
        <w:trPr>
          <w:trHeight w:val="430"/>
        </w:trPr>
        <w:tc>
          <w:tcPr>
            <w:tcW w:w="3652" w:type="dxa"/>
            <w:gridSpan w:val="2"/>
            <w:vMerge/>
          </w:tcPr>
          <w:p w14:paraId="11FD6804" w14:textId="77777777" w:rsidR="006C2CEA" w:rsidRPr="00B012BF" w:rsidRDefault="006C2CEA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4" w:type="dxa"/>
          </w:tcPr>
          <w:p w14:paraId="418C2018" w14:textId="77777777" w:rsidR="006C2CEA" w:rsidRPr="00C822A8" w:rsidRDefault="006C2CEA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Описание и размножение мелколуковичных цветочных растений.</w:t>
            </w:r>
          </w:p>
        </w:tc>
        <w:tc>
          <w:tcPr>
            <w:tcW w:w="1026" w:type="dxa"/>
          </w:tcPr>
          <w:p w14:paraId="37B80CDD" w14:textId="77777777" w:rsidR="006C2CEA" w:rsidRDefault="006C2CEA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C2CEA" w:rsidRPr="00B012BF" w14:paraId="0E3C4A81" w14:textId="77777777" w:rsidTr="001C7329">
        <w:trPr>
          <w:trHeight w:val="399"/>
        </w:trPr>
        <w:tc>
          <w:tcPr>
            <w:tcW w:w="3652" w:type="dxa"/>
            <w:gridSpan w:val="2"/>
            <w:vMerge/>
          </w:tcPr>
          <w:p w14:paraId="61D84276" w14:textId="77777777" w:rsidR="006C2CEA" w:rsidRPr="00B012BF" w:rsidRDefault="006C2CEA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4" w:type="dxa"/>
          </w:tcPr>
          <w:p w14:paraId="407A80FC" w14:textId="77777777" w:rsidR="006C2CEA" w:rsidRPr="00C822A8" w:rsidRDefault="006C2CEA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</w:t>
            </w:r>
            <w:proofErr w:type="gramStart"/>
            <w:r w:rsidRPr="0024688D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="007E39EB">
              <w:t xml:space="preserve"> </w:t>
            </w:r>
            <w:r w:rsidR="007E39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 w:rsidR="007E39EB"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резентация</w:t>
            </w:r>
            <w:proofErr w:type="gramEnd"/>
            <w:r w:rsidR="007E39EB"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устным докладом</w:t>
            </w:r>
            <w:r w:rsidR="007E39EB">
              <w:t xml:space="preserve">  </w:t>
            </w:r>
            <w:r w:rsidR="007E39EB" w:rsidRPr="00144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E39EB" w:rsidRPr="007E39EB">
              <w:rPr>
                <w:rFonts w:ascii="Times New Roman" w:hAnsi="Times New Roman" w:cs="Times New Roman"/>
                <w:sz w:val="24"/>
                <w:szCs w:val="24"/>
              </w:rPr>
              <w:t>Ландшафтные композиции из растений, камней</w:t>
            </w:r>
          </w:p>
        </w:tc>
        <w:tc>
          <w:tcPr>
            <w:tcW w:w="1026" w:type="dxa"/>
          </w:tcPr>
          <w:p w14:paraId="36B30E67" w14:textId="77777777" w:rsidR="006C2CEA" w:rsidRDefault="006C2CEA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D6064" w:rsidRPr="00B012BF" w14:paraId="1728985F" w14:textId="77777777" w:rsidTr="001C7329">
        <w:trPr>
          <w:trHeight w:val="78"/>
        </w:trPr>
        <w:tc>
          <w:tcPr>
            <w:tcW w:w="3652" w:type="dxa"/>
            <w:gridSpan w:val="2"/>
            <w:vMerge w:val="restart"/>
          </w:tcPr>
          <w:p w14:paraId="3A02FC79" w14:textId="77777777" w:rsidR="007D6064" w:rsidRPr="00B012BF" w:rsidRDefault="007D6064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4" w:type="dxa"/>
          </w:tcPr>
          <w:p w14:paraId="1F9C7DFC" w14:textId="77777777" w:rsidR="007D6064" w:rsidRPr="006E3067" w:rsidRDefault="007D6064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E30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 занятия</w:t>
            </w:r>
          </w:p>
        </w:tc>
        <w:tc>
          <w:tcPr>
            <w:tcW w:w="1026" w:type="dxa"/>
          </w:tcPr>
          <w:p w14:paraId="5199DFB9" w14:textId="77777777" w:rsidR="007D6064" w:rsidRDefault="007D6064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064" w:rsidRPr="00B012BF" w14:paraId="11CFB6F0" w14:textId="77777777" w:rsidTr="001C7329">
        <w:trPr>
          <w:trHeight w:val="78"/>
        </w:trPr>
        <w:tc>
          <w:tcPr>
            <w:tcW w:w="3652" w:type="dxa"/>
            <w:gridSpan w:val="2"/>
            <w:vMerge/>
          </w:tcPr>
          <w:p w14:paraId="0B6A3807" w14:textId="77777777" w:rsidR="007D6064" w:rsidRPr="00B012BF" w:rsidRDefault="007D6064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4" w:type="dxa"/>
          </w:tcPr>
          <w:p w14:paraId="04F40AE9" w14:textId="77777777" w:rsidR="007D6064" w:rsidRPr="002F42CC" w:rsidRDefault="007D6064" w:rsidP="001C732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Ассортимент однолетников, выращенных рассадным</w:t>
            </w:r>
            <w:r w:rsidR="00764D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764D6F" w:rsidRPr="002F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764D6F" w:rsidRPr="00C03DFD">
              <w:rPr>
                <w:rFonts w:ascii="Times New Roman" w:hAnsi="Times New Roman" w:cs="Times New Roman"/>
                <w:sz w:val="24"/>
                <w:szCs w:val="24"/>
              </w:rPr>
              <w:t xml:space="preserve">безрассадным </w:t>
            </w:r>
            <w:r w:rsidRPr="00C03DFD">
              <w:rPr>
                <w:rFonts w:ascii="Times New Roman" w:hAnsi="Times New Roman" w:cs="Times New Roman"/>
                <w:sz w:val="24"/>
                <w:szCs w:val="24"/>
              </w:rPr>
              <w:t xml:space="preserve"> способом</w:t>
            </w:r>
            <w:proofErr w:type="gramEnd"/>
            <w:r w:rsidRPr="00C03D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F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26" w:type="dxa"/>
          </w:tcPr>
          <w:p w14:paraId="2153401F" w14:textId="77777777" w:rsidR="007D6064" w:rsidRPr="004677AD" w:rsidRDefault="001546A0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D6064" w:rsidRPr="00B012BF" w14:paraId="4E9715B4" w14:textId="77777777" w:rsidTr="001C7329">
        <w:trPr>
          <w:trHeight w:val="78"/>
        </w:trPr>
        <w:tc>
          <w:tcPr>
            <w:tcW w:w="3652" w:type="dxa"/>
            <w:gridSpan w:val="2"/>
            <w:vMerge/>
          </w:tcPr>
          <w:p w14:paraId="68A9C836" w14:textId="77777777" w:rsidR="007D6064" w:rsidRPr="00B012BF" w:rsidRDefault="007D6064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4" w:type="dxa"/>
          </w:tcPr>
          <w:p w14:paraId="5472B434" w14:textId="77777777" w:rsidR="007D6064" w:rsidRPr="001C408E" w:rsidRDefault="007D6064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D3A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знакомление с ассортиментом декоративных растений открытого грунт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а: мно</w:t>
            </w:r>
            <w:r w:rsidRPr="00BD3A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голетники, ковровые, сухоцветы.</w:t>
            </w:r>
          </w:p>
        </w:tc>
        <w:tc>
          <w:tcPr>
            <w:tcW w:w="1026" w:type="dxa"/>
          </w:tcPr>
          <w:p w14:paraId="4F782101" w14:textId="77777777" w:rsidR="007D6064" w:rsidRPr="004677AD" w:rsidRDefault="007D6064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D6064" w:rsidRPr="00B012BF" w14:paraId="216C0BD1" w14:textId="77777777" w:rsidTr="001C7329">
        <w:trPr>
          <w:trHeight w:val="78"/>
        </w:trPr>
        <w:tc>
          <w:tcPr>
            <w:tcW w:w="3652" w:type="dxa"/>
            <w:gridSpan w:val="2"/>
            <w:vMerge/>
          </w:tcPr>
          <w:p w14:paraId="15287B47" w14:textId="77777777" w:rsidR="007D6064" w:rsidRPr="00B012BF" w:rsidRDefault="007D6064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4" w:type="dxa"/>
          </w:tcPr>
          <w:p w14:paraId="4D0E00F3" w14:textId="77777777" w:rsidR="007D6064" w:rsidRPr="001C408E" w:rsidRDefault="007D6064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A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полива и прополка растений, рыхление почвы для летников</w:t>
            </w:r>
          </w:p>
        </w:tc>
        <w:tc>
          <w:tcPr>
            <w:tcW w:w="1026" w:type="dxa"/>
          </w:tcPr>
          <w:p w14:paraId="2D473FEC" w14:textId="77777777" w:rsidR="007D6064" w:rsidRPr="004677AD" w:rsidRDefault="007D6064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D6064" w:rsidRPr="00B012BF" w14:paraId="32616A05" w14:textId="77777777" w:rsidTr="001C7329">
        <w:trPr>
          <w:trHeight w:val="78"/>
        </w:trPr>
        <w:tc>
          <w:tcPr>
            <w:tcW w:w="3652" w:type="dxa"/>
            <w:gridSpan w:val="2"/>
            <w:vMerge/>
          </w:tcPr>
          <w:p w14:paraId="490E048D" w14:textId="77777777" w:rsidR="007D6064" w:rsidRPr="00B012BF" w:rsidRDefault="007D6064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4" w:type="dxa"/>
          </w:tcPr>
          <w:p w14:paraId="39D174D5" w14:textId="77777777" w:rsidR="007D6064" w:rsidRPr="00966CED" w:rsidRDefault="007D6064" w:rsidP="001C7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6CED">
              <w:rPr>
                <w:rFonts w:ascii="Times New Roman" w:hAnsi="Times New Roman" w:cs="Times New Roman"/>
                <w:sz w:val="24"/>
                <w:szCs w:val="24"/>
              </w:rPr>
              <w:t>Проведение полива и прополка растений, рыхление почвы для двулетников</w:t>
            </w:r>
          </w:p>
        </w:tc>
        <w:tc>
          <w:tcPr>
            <w:tcW w:w="1026" w:type="dxa"/>
          </w:tcPr>
          <w:p w14:paraId="337BE087" w14:textId="77777777" w:rsidR="007D6064" w:rsidRPr="004677AD" w:rsidRDefault="007D6064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D6064" w:rsidRPr="00B012BF" w14:paraId="7411ACB3" w14:textId="77777777" w:rsidTr="001C7329">
        <w:trPr>
          <w:trHeight w:val="78"/>
        </w:trPr>
        <w:tc>
          <w:tcPr>
            <w:tcW w:w="3652" w:type="dxa"/>
            <w:gridSpan w:val="2"/>
            <w:vMerge/>
          </w:tcPr>
          <w:p w14:paraId="5E2D0686" w14:textId="77777777" w:rsidR="007D6064" w:rsidRPr="00B012BF" w:rsidRDefault="007D6064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4" w:type="dxa"/>
          </w:tcPr>
          <w:p w14:paraId="0060322D" w14:textId="77777777" w:rsidR="007D6064" w:rsidRPr="00966CED" w:rsidRDefault="007D6064" w:rsidP="001C7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6CED">
              <w:rPr>
                <w:rFonts w:ascii="Times New Roman" w:hAnsi="Times New Roman" w:cs="Times New Roman"/>
                <w:sz w:val="24"/>
                <w:szCs w:val="24"/>
              </w:rPr>
              <w:t>Проведение полива и прополка растений, рыхление почвы для многолетников</w:t>
            </w:r>
          </w:p>
        </w:tc>
        <w:tc>
          <w:tcPr>
            <w:tcW w:w="1026" w:type="dxa"/>
          </w:tcPr>
          <w:p w14:paraId="0571A69E" w14:textId="77777777" w:rsidR="007D6064" w:rsidRPr="004677AD" w:rsidRDefault="007D6064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C2CEA" w:rsidRPr="00B012BF" w14:paraId="7CC47417" w14:textId="77777777" w:rsidTr="001C7329">
        <w:trPr>
          <w:trHeight w:val="636"/>
        </w:trPr>
        <w:tc>
          <w:tcPr>
            <w:tcW w:w="3652" w:type="dxa"/>
            <w:gridSpan w:val="2"/>
            <w:vMerge w:val="restart"/>
          </w:tcPr>
          <w:p w14:paraId="651B4B2B" w14:textId="77777777" w:rsidR="006C2CEA" w:rsidRPr="00B012BF" w:rsidRDefault="006C2CEA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4.12</w:t>
            </w:r>
            <w:r w:rsidRPr="001B43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Общая характеристика сезонно-цветущих горшечных и грунтовых культур</w:t>
            </w:r>
          </w:p>
        </w:tc>
        <w:tc>
          <w:tcPr>
            <w:tcW w:w="10494" w:type="dxa"/>
          </w:tcPr>
          <w:p w14:paraId="631F9925" w14:textId="77777777" w:rsidR="006C2CEA" w:rsidRPr="00966CED" w:rsidRDefault="006C2CEA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Морфологические признаки и описание сезонно-цветущих горшечных, грунтовых культур.</w:t>
            </w:r>
          </w:p>
        </w:tc>
        <w:tc>
          <w:tcPr>
            <w:tcW w:w="1026" w:type="dxa"/>
          </w:tcPr>
          <w:p w14:paraId="4E430931" w14:textId="77777777" w:rsidR="006C2CEA" w:rsidRDefault="006C2CEA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C2CEA" w:rsidRPr="00B012BF" w14:paraId="2D988C0B" w14:textId="77777777" w:rsidTr="001C7329">
        <w:trPr>
          <w:trHeight w:val="510"/>
        </w:trPr>
        <w:tc>
          <w:tcPr>
            <w:tcW w:w="3652" w:type="dxa"/>
            <w:gridSpan w:val="2"/>
            <w:vMerge/>
          </w:tcPr>
          <w:p w14:paraId="17A687A6" w14:textId="77777777" w:rsidR="006C2CEA" w:rsidRDefault="006C2CEA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494" w:type="dxa"/>
          </w:tcPr>
          <w:p w14:paraId="6AAEB75B" w14:textId="77777777" w:rsidR="006C2CEA" w:rsidRPr="00B012BF" w:rsidRDefault="006C2CEA" w:rsidP="001C732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</w:t>
            </w:r>
            <w:proofErr w:type="gramStart"/>
            <w:r w:rsidRPr="0024688D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="0078299E" w:rsidRPr="007829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39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 w:rsidR="007E39EB"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резентация</w:t>
            </w:r>
            <w:proofErr w:type="gramEnd"/>
            <w:r w:rsidR="007E39EB"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устным докладом</w:t>
            </w:r>
            <w:r w:rsidR="007E39EB">
              <w:t xml:space="preserve">  </w:t>
            </w:r>
            <w:r w:rsidR="0078299E" w:rsidRPr="00144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Ландшафтные цветочные композиции.</w:t>
            </w:r>
          </w:p>
        </w:tc>
        <w:tc>
          <w:tcPr>
            <w:tcW w:w="1026" w:type="dxa"/>
          </w:tcPr>
          <w:p w14:paraId="4BBD05E9" w14:textId="77777777" w:rsidR="006C2CEA" w:rsidRDefault="006C2CEA" w:rsidP="001C73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14:paraId="50415803" w14:textId="77777777" w:rsidR="005259B7" w:rsidRDefault="005259B7"/>
    <w:tbl>
      <w:tblPr>
        <w:tblStyle w:val="12"/>
        <w:tblpPr w:leftFromText="180" w:rightFromText="180" w:vertAnchor="text" w:tblpY="-67"/>
        <w:tblW w:w="15172" w:type="dxa"/>
        <w:tblLayout w:type="fixed"/>
        <w:tblLook w:val="0000" w:firstRow="0" w:lastRow="0" w:firstColumn="0" w:lastColumn="0" w:noHBand="0" w:noVBand="0"/>
      </w:tblPr>
      <w:tblGrid>
        <w:gridCol w:w="3652"/>
        <w:gridCol w:w="10494"/>
        <w:gridCol w:w="1026"/>
      </w:tblGrid>
      <w:tr w:rsidR="007D6064" w:rsidRPr="00B012BF" w14:paraId="155E3A56" w14:textId="77777777" w:rsidTr="003577B7">
        <w:trPr>
          <w:trHeight w:val="267"/>
        </w:trPr>
        <w:tc>
          <w:tcPr>
            <w:tcW w:w="3652" w:type="dxa"/>
          </w:tcPr>
          <w:p w14:paraId="75DA5902" w14:textId="77777777" w:rsidR="007D6064" w:rsidRPr="00B012BF" w:rsidRDefault="007D6064" w:rsidP="003577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494" w:type="dxa"/>
          </w:tcPr>
          <w:p w14:paraId="54958D79" w14:textId="77777777" w:rsidR="007D6064" w:rsidRPr="00B012BF" w:rsidRDefault="007D6064" w:rsidP="003577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6" w:type="dxa"/>
          </w:tcPr>
          <w:p w14:paraId="08613C98" w14:textId="77777777" w:rsidR="007D6064" w:rsidRPr="00B012BF" w:rsidRDefault="007D6064" w:rsidP="003577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35120" w:rsidRPr="00B012BF" w14:paraId="1A52D423" w14:textId="77777777" w:rsidTr="003577B7">
        <w:trPr>
          <w:trHeight w:val="1104"/>
        </w:trPr>
        <w:tc>
          <w:tcPr>
            <w:tcW w:w="3652" w:type="dxa"/>
          </w:tcPr>
          <w:p w14:paraId="5AF0A1AC" w14:textId="77777777" w:rsidR="00435120" w:rsidRPr="00B012BF" w:rsidRDefault="00435120" w:rsidP="003577B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4.13</w:t>
            </w:r>
            <w:r w:rsidRPr="001B43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Общая характеристика декоративно-лиственных вечнозеленых культур</w:t>
            </w:r>
          </w:p>
        </w:tc>
        <w:tc>
          <w:tcPr>
            <w:tcW w:w="10494" w:type="dxa"/>
          </w:tcPr>
          <w:p w14:paraId="5C7738AC" w14:textId="77777777" w:rsidR="00435120" w:rsidRPr="00B012BF" w:rsidRDefault="005C3903" w:rsidP="003577B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5120"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Морфологические признаки и описание декоративно-лиственных вечнозеленых культур.</w:t>
            </w:r>
          </w:p>
        </w:tc>
        <w:tc>
          <w:tcPr>
            <w:tcW w:w="1026" w:type="dxa"/>
          </w:tcPr>
          <w:p w14:paraId="64C5FB9E" w14:textId="77777777" w:rsidR="00435120" w:rsidRPr="00B012BF" w:rsidRDefault="00435120" w:rsidP="003577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5120" w:rsidRPr="00B012BF" w14:paraId="57FD4DBA" w14:textId="77777777" w:rsidTr="003577B7">
        <w:trPr>
          <w:trHeight w:val="267"/>
        </w:trPr>
        <w:tc>
          <w:tcPr>
            <w:tcW w:w="3652" w:type="dxa"/>
            <w:vMerge w:val="restart"/>
          </w:tcPr>
          <w:p w14:paraId="76A1003A" w14:textId="77777777" w:rsidR="00435120" w:rsidRPr="00B012BF" w:rsidRDefault="00435120" w:rsidP="003577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4" w:type="dxa"/>
          </w:tcPr>
          <w:p w14:paraId="1992B625" w14:textId="77777777" w:rsidR="00435120" w:rsidRPr="00B012BF" w:rsidRDefault="00435120" w:rsidP="003577B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0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 занятия</w:t>
            </w:r>
          </w:p>
        </w:tc>
        <w:tc>
          <w:tcPr>
            <w:tcW w:w="1026" w:type="dxa"/>
          </w:tcPr>
          <w:p w14:paraId="2C6273B2" w14:textId="77777777" w:rsidR="00435120" w:rsidRPr="00B012BF" w:rsidRDefault="00435120" w:rsidP="003577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120" w:rsidRPr="00B012BF" w14:paraId="7CD2021E" w14:textId="77777777" w:rsidTr="003577B7">
        <w:trPr>
          <w:trHeight w:val="267"/>
        </w:trPr>
        <w:tc>
          <w:tcPr>
            <w:tcW w:w="3652" w:type="dxa"/>
            <w:vMerge/>
          </w:tcPr>
          <w:p w14:paraId="2B9BBF26" w14:textId="77777777" w:rsidR="00435120" w:rsidRPr="00B012BF" w:rsidRDefault="00435120" w:rsidP="003577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4" w:type="dxa"/>
          </w:tcPr>
          <w:p w14:paraId="1100E1D6" w14:textId="77777777" w:rsidR="00435120" w:rsidRPr="00B012BF" w:rsidRDefault="00435120" w:rsidP="003577B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ассортимента и определение по морфологическим признакам сезонно- цветущих горшечных, грунтовых культур.</w:t>
            </w:r>
          </w:p>
        </w:tc>
        <w:tc>
          <w:tcPr>
            <w:tcW w:w="1026" w:type="dxa"/>
          </w:tcPr>
          <w:p w14:paraId="69E477BA" w14:textId="77777777" w:rsidR="00435120" w:rsidRPr="004677AD" w:rsidRDefault="00435120" w:rsidP="003577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5120" w:rsidRPr="00B012BF" w14:paraId="45F375D6" w14:textId="77777777" w:rsidTr="003577B7">
        <w:trPr>
          <w:trHeight w:val="267"/>
        </w:trPr>
        <w:tc>
          <w:tcPr>
            <w:tcW w:w="3652" w:type="dxa"/>
            <w:vMerge/>
          </w:tcPr>
          <w:p w14:paraId="1FA83A27" w14:textId="77777777" w:rsidR="00435120" w:rsidRPr="00B012BF" w:rsidRDefault="00435120" w:rsidP="003577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4" w:type="dxa"/>
          </w:tcPr>
          <w:p w14:paraId="13CBAA62" w14:textId="77777777" w:rsidR="00435120" w:rsidRPr="00B012BF" w:rsidRDefault="00435120" w:rsidP="003577B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ассортимента и определение по морфологическим признакам декоративно-лиственных вечнозеленых культур.</w:t>
            </w:r>
          </w:p>
        </w:tc>
        <w:tc>
          <w:tcPr>
            <w:tcW w:w="1026" w:type="dxa"/>
          </w:tcPr>
          <w:p w14:paraId="07543EA2" w14:textId="77777777" w:rsidR="00435120" w:rsidRPr="004677AD" w:rsidRDefault="00435120" w:rsidP="003577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577B7" w:rsidRPr="00B012BF" w14:paraId="1BEC6A23" w14:textId="77777777" w:rsidTr="003577B7">
        <w:trPr>
          <w:trHeight w:val="267"/>
        </w:trPr>
        <w:tc>
          <w:tcPr>
            <w:tcW w:w="15172" w:type="dxa"/>
            <w:gridSpan w:val="3"/>
          </w:tcPr>
          <w:p w14:paraId="27FC7A4B" w14:textId="77777777" w:rsidR="003577B7" w:rsidRPr="00B012BF" w:rsidRDefault="003577B7" w:rsidP="003577B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5.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822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Цветочно-декоративные культуры защищенного грунта</w:t>
            </w:r>
          </w:p>
        </w:tc>
      </w:tr>
      <w:tr w:rsidR="003577B7" w:rsidRPr="00B012BF" w14:paraId="2529BAD4" w14:textId="77777777" w:rsidTr="003577B7">
        <w:trPr>
          <w:trHeight w:val="205"/>
        </w:trPr>
        <w:tc>
          <w:tcPr>
            <w:tcW w:w="3652" w:type="dxa"/>
          </w:tcPr>
          <w:p w14:paraId="57B080DA" w14:textId="77777777" w:rsidR="003577B7" w:rsidRPr="003577B7" w:rsidRDefault="003577B7" w:rsidP="001443F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43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5.1</w:t>
            </w: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144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характеристика сезонно-цветущих горшечных и грунтовых культур</w:t>
            </w:r>
          </w:p>
        </w:tc>
        <w:tc>
          <w:tcPr>
            <w:tcW w:w="10494" w:type="dxa"/>
          </w:tcPr>
          <w:p w14:paraId="294C179E" w14:textId="77777777" w:rsidR="003577B7" w:rsidRPr="00B012BF" w:rsidRDefault="003577B7" w:rsidP="00785E8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Морфологические признаки и описание сезонно-цветущих горшечных, грунтовых культур.</w:t>
            </w:r>
          </w:p>
        </w:tc>
        <w:tc>
          <w:tcPr>
            <w:tcW w:w="1026" w:type="dxa"/>
          </w:tcPr>
          <w:p w14:paraId="6732DBDE" w14:textId="77777777" w:rsidR="003577B7" w:rsidRPr="00B012BF" w:rsidRDefault="003577B7" w:rsidP="003577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577B7" w:rsidRPr="00B012BF" w14:paraId="7E1DFC6D" w14:textId="77777777" w:rsidTr="00641C46">
        <w:trPr>
          <w:trHeight w:val="826"/>
        </w:trPr>
        <w:tc>
          <w:tcPr>
            <w:tcW w:w="3652" w:type="dxa"/>
          </w:tcPr>
          <w:p w14:paraId="4CF10F10" w14:textId="77777777" w:rsidR="003577B7" w:rsidRPr="003577B7" w:rsidRDefault="003577B7" w:rsidP="00641C4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43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5.1.</w:t>
            </w:r>
            <w:r w:rsidR="00144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характеристика декоративно-лиственных вечнозеленых культур</w:t>
            </w:r>
          </w:p>
        </w:tc>
        <w:tc>
          <w:tcPr>
            <w:tcW w:w="10494" w:type="dxa"/>
          </w:tcPr>
          <w:p w14:paraId="56DBAD8E" w14:textId="77777777" w:rsidR="003577B7" w:rsidRPr="00B012BF" w:rsidRDefault="003577B7" w:rsidP="00785E8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Морфологические признаки и описание декоративно-лиственных вечнозеленых культур.</w:t>
            </w:r>
          </w:p>
        </w:tc>
        <w:tc>
          <w:tcPr>
            <w:tcW w:w="1026" w:type="dxa"/>
          </w:tcPr>
          <w:p w14:paraId="449E0B22" w14:textId="77777777" w:rsidR="003577B7" w:rsidRPr="00B012BF" w:rsidRDefault="003577B7" w:rsidP="003577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F7C14" w:rsidRPr="00B012BF" w14:paraId="5BAF2033" w14:textId="77777777" w:rsidTr="00353988">
        <w:trPr>
          <w:trHeight w:val="369"/>
        </w:trPr>
        <w:tc>
          <w:tcPr>
            <w:tcW w:w="3652" w:type="dxa"/>
            <w:vMerge w:val="restart"/>
          </w:tcPr>
          <w:p w14:paraId="5F69E312" w14:textId="77777777" w:rsidR="008F7C14" w:rsidRDefault="008F7C14" w:rsidP="0035398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43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5.2.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Основы декоратив</w:t>
            </w:r>
            <w:r w:rsidRPr="00144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цветоводства</w:t>
            </w:r>
          </w:p>
        </w:tc>
        <w:tc>
          <w:tcPr>
            <w:tcW w:w="10494" w:type="dxa"/>
          </w:tcPr>
          <w:p w14:paraId="7C3924F1" w14:textId="77777777" w:rsidR="008F7C14" w:rsidRPr="00C822A8" w:rsidRDefault="008F7C14" w:rsidP="00353988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4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виды цветочного оформления: Регулярные цветочные композиции.</w:t>
            </w:r>
          </w:p>
        </w:tc>
        <w:tc>
          <w:tcPr>
            <w:tcW w:w="1026" w:type="dxa"/>
          </w:tcPr>
          <w:p w14:paraId="374B37F9" w14:textId="77777777" w:rsidR="008F7C14" w:rsidRDefault="008F7C14" w:rsidP="0035398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F7C14" w:rsidRPr="00B012BF" w14:paraId="1F1A20A8" w14:textId="77777777" w:rsidTr="00353988">
        <w:trPr>
          <w:trHeight w:val="509"/>
        </w:trPr>
        <w:tc>
          <w:tcPr>
            <w:tcW w:w="3652" w:type="dxa"/>
            <w:vMerge/>
          </w:tcPr>
          <w:p w14:paraId="68732F13" w14:textId="77777777" w:rsidR="008F7C14" w:rsidRDefault="008F7C14" w:rsidP="0035398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94" w:type="dxa"/>
          </w:tcPr>
          <w:p w14:paraId="25E1D0FC" w14:textId="77777777" w:rsidR="008F7C14" w:rsidRPr="00C822A8" w:rsidRDefault="008F7C14" w:rsidP="00353988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4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Ландшафтные композиции из рас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тений, камней,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геопластики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вод</w:t>
            </w:r>
            <w:r w:rsidRPr="00144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устройств, малых архитектурных форм. Газоны.</w:t>
            </w:r>
          </w:p>
        </w:tc>
        <w:tc>
          <w:tcPr>
            <w:tcW w:w="1026" w:type="dxa"/>
          </w:tcPr>
          <w:p w14:paraId="631B084B" w14:textId="77777777" w:rsidR="008F7C14" w:rsidRDefault="00785E81" w:rsidP="0035398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7C14" w:rsidRPr="00B012BF" w14:paraId="11684EF9" w14:textId="77777777" w:rsidTr="00CA413F">
        <w:trPr>
          <w:trHeight w:val="255"/>
        </w:trPr>
        <w:tc>
          <w:tcPr>
            <w:tcW w:w="3652" w:type="dxa"/>
            <w:vMerge/>
          </w:tcPr>
          <w:p w14:paraId="486386BA" w14:textId="77777777" w:rsidR="008F7C14" w:rsidRDefault="008F7C14" w:rsidP="0035398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94" w:type="dxa"/>
          </w:tcPr>
          <w:p w14:paraId="2D34622A" w14:textId="77777777" w:rsidR="008F7C14" w:rsidRPr="0078299E" w:rsidRDefault="008F7C14" w:rsidP="007829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</w:t>
            </w:r>
            <w:proofErr w:type="gramStart"/>
            <w:r w:rsidRPr="0024688D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="0078299E" w:rsidRPr="007829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5E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 w:rsidR="00785E81"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резентация</w:t>
            </w:r>
            <w:proofErr w:type="gramEnd"/>
            <w:r w:rsidR="00785E81"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устным докладом</w:t>
            </w:r>
            <w:r w:rsidR="00785E81">
              <w:t xml:space="preserve">  </w:t>
            </w:r>
            <w:r w:rsidR="00785E81" w:rsidRPr="00144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8299E" w:rsidRPr="0078299E">
              <w:rPr>
                <w:rFonts w:ascii="Times New Roman" w:hAnsi="Times New Roman" w:cs="Times New Roman"/>
                <w:sz w:val="24"/>
                <w:szCs w:val="24"/>
              </w:rPr>
              <w:t>Основные элем</w:t>
            </w:r>
            <w:r w:rsidR="00785E81">
              <w:rPr>
                <w:rFonts w:ascii="Times New Roman" w:hAnsi="Times New Roman" w:cs="Times New Roman"/>
                <w:sz w:val="24"/>
                <w:szCs w:val="24"/>
              </w:rPr>
              <w:t>енты садово-паркового строитель</w:t>
            </w:r>
            <w:r w:rsidR="0078299E" w:rsidRPr="0078299E">
              <w:rPr>
                <w:rFonts w:ascii="Times New Roman" w:hAnsi="Times New Roman" w:cs="Times New Roman"/>
                <w:sz w:val="24"/>
                <w:szCs w:val="24"/>
              </w:rPr>
              <w:t>ства и используемые в них растения.</w:t>
            </w:r>
          </w:p>
        </w:tc>
        <w:tc>
          <w:tcPr>
            <w:tcW w:w="1026" w:type="dxa"/>
          </w:tcPr>
          <w:p w14:paraId="4DA6C1DE" w14:textId="77777777" w:rsidR="008F7C14" w:rsidRDefault="008F7C14" w:rsidP="00DB389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85E81" w:rsidRPr="00B012BF" w14:paraId="593881C2" w14:textId="77777777" w:rsidTr="005D7840">
        <w:trPr>
          <w:trHeight w:val="232"/>
        </w:trPr>
        <w:tc>
          <w:tcPr>
            <w:tcW w:w="14146" w:type="dxa"/>
            <w:gridSpan w:val="2"/>
          </w:tcPr>
          <w:p w14:paraId="69AA5A74" w14:textId="77777777" w:rsidR="00785E81" w:rsidRDefault="00785E81" w:rsidP="00785E81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026" w:type="dxa"/>
          </w:tcPr>
          <w:p w14:paraId="475D1697" w14:textId="77777777" w:rsidR="00785E81" w:rsidRDefault="00785E81" w:rsidP="0035398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85E81" w:rsidRPr="00B012BF" w14:paraId="145A8F9D" w14:textId="77777777" w:rsidTr="005D7840">
        <w:trPr>
          <w:trHeight w:val="232"/>
        </w:trPr>
        <w:tc>
          <w:tcPr>
            <w:tcW w:w="14146" w:type="dxa"/>
            <w:gridSpan w:val="2"/>
          </w:tcPr>
          <w:p w14:paraId="67D6E6AF" w14:textId="77777777" w:rsidR="00785E81" w:rsidRPr="00785E81" w:rsidRDefault="00785E81" w:rsidP="00785E81">
            <w:pPr>
              <w:pStyle w:val="af3"/>
              <w:rPr>
                <w:rFonts w:ascii="Times New Roman" w:hAnsi="Times New Roman"/>
                <w:b/>
                <w:sz w:val="24"/>
                <w:szCs w:val="24"/>
              </w:rPr>
            </w:pPr>
            <w:r w:rsidRPr="00785E81">
              <w:rPr>
                <w:rFonts w:ascii="Times New Roman" w:hAnsi="Times New Roman"/>
                <w:b/>
                <w:sz w:val="24"/>
                <w:szCs w:val="24"/>
              </w:rPr>
              <w:t>Обязательная аудиторная</w:t>
            </w:r>
          </w:p>
        </w:tc>
        <w:tc>
          <w:tcPr>
            <w:tcW w:w="1026" w:type="dxa"/>
          </w:tcPr>
          <w:p w14:paraId="3A5CC767" w14:textId="77777777" w:rsidR="00785E81" w:rsidRPr="005557A5" w:rsidRDefault="00785E81" w:rsidP="0035398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7A5">
              <w:rPr>
                <w:rFonts w:ascii="Times New Roman" w:hAnsi="Times New Roman" w:cs="Times New Roman"/>
                <w:b/>
                <w:sz w:val="24"/>
                <w:szCs w:val="24"/>
              </w:rPr>
              <w:t>186</w:t>
            </w:r>
          </w:p>
        </w:tc>
      </w:tr>
      <w:tr w:rsidR="00785E81" w:rsidRPr="00B012BF" w14:paraId="7DB04464" w14:textId="77777777" w:rsidTr="00785E81">
        <w:trPr>
          <w:trHeight w:val="272"/>
        </w:trPr>
        <w:tc>
          <w:tcPr>
            <w:tcW w:w="14146" w:type="dxa"/>
            <w:gridSpan w:val="2"/>
          </w:tcPr>
          <w:p w14:paraId="714441AA" w14:textId="77777777" w:rsidR="00785E81" w:rsidRPr="00785E81" w:rsidRDefault="00785E81" w:rsidP="00785E8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E81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теоретические занятия</w:t>
            </w:r>
          </w:p>
        </w:tc>
        <w:tc>
          <w:tcPr>
            <w:tcW w:w="1026" w:type="dxa"/>
          </w:tcPr>
          <w:p w14:paraId="62980979" w14:textId="77777777" w:rsidR="00785E81" w:rsidRPr="005557A5" w:rsidRDefault="00785E81" w:rsidP="0035398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7A5"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</w:tr>
      <w:tr w:rsidR="00785E81" w:rsidRPr="00B012BF" w14:paraId="13B6A923" w14:textId="77777777" w:rsidTr="005D7840">
        <w:trPr>
          <w:trHeight w:val="232"/>
        </w:trPr>
        <w:tc>
          <w:tcPr>
            <w:tcW w:w="14146" w:type="dxa"/>
            <w:gridSpan w:val="2"/>
          </w:tcPr>
          <w:p w14:paraId="6E3C9D92" w14:textId="77777777" w:rsidR="00785E81" w:rsidRPr="001443F9" w:rsidRDefault="00785E81" w:rsidP="00785E81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30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 занятия</w:t>
            </w:r>
          </w:p>
        </w:tc>
        <w:tc>
          <w:tcPr>
            <w:tcW w:w="1026" w:type="dxa"/>
          </w:tcPr>
          <w:p w14:paraId="2675E3F3" w14:textId="77777777" w:rsidR="00785E81" w:rsidRPr="005557A5" w:rsidRDefault="00785E81" w:rsidP="0035398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7A5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</w:tr>
      <w:tr w:rsidR="00785E81" w:rsidRPr="00B012BF" w14:paraId="051D2287" w14:textId="77777777" w:rsidTr="005D7840">
        <w:trPr>
          <w:trHeight w:val="232"/>
        </w:trPr>
        <w:tc>
          <w:tcPr>
            <w:tcW w:w="14146" w:type="dxa"/>
            <w:gridSpan w:val="2"/>
          </w:tcPr>
          <w:p w14:paraId="61835E9B" w14:textId="77777777" w:rsidR="00785E81" w:rsidRPr="006E3067" w:rsidRDefault="00785E81" w:rsidP="00785E81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Pr="007829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26" w:type="dxa"/>
          </w:tcPr>
          <w:p w14:paraId="07D157AC" w14:textId="77777777" w:rsidR="00785E81" w:rsidRPr="005557A5" w:rsidRDefault="00785E81" w:rsidP="0035398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7A5"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</w:p>
        </w:tc>
      </w:tr>
      <w:tr w:rsidR="00785E81" w:rsidRPr="00B012BF" w14:paraId="4BD5891B" w14:textId="77777777" w:rsidTr="005D7840">
        <w:trPr>
          <w:trHeight w:val="509"/>
        </w:trPr>
        <w:tc>
          <w:tcPr>
            <w:tcW w:w="14146" w:type="dxa"/>
            <w:gridSpan w:val="2"/>
          </w:tcPr>
          <w:p w14:paraId="49C23BA1" w14:textId="77777777" w:rsidR="00785E81" w:rsidRPr="001443F9" w:rsidRDefault="00785E81" w:rsidP="00785E81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026" w:type="dxa"/>
          </w:tcPr>
          <w:p w14:paraId="3B767E3C" w14:textId="77777777" w:rsidR="00785E81" w:rsidRPr="005557A5" w:rsidRDefault="00785E81" w:rsidP="0035398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7A5">
              <w:rPr>
                <w:rFonts w:ascii="Times New Roman" w:hAnsi="Times New Roman" w:cs="Times New Roman"/>
                <w:b/>
                <w:sz w:val="24"/>
                <w:szCs w:val="24"/>
              </w:rPr>
              <w:t>279</w:t>
            </w:r>
          </w:p>
        </w:tc>
      </w:tr>
    </w:tbl>
    <w:p w14:paraId="59F9AB52" w14:textId="77777777" w:rsidR="00BA62A2" w:rsidRDefault="00BA62A2" w:rsidP="00353988">
      <w:pPr>
        <w:spacing w:after="0"/>
      </w:pPr>
    </w:p>
    <w:p w14:paraId="5A2E52D0" w14:textId="77777777" w:rsidR="00BA62A2" w:rsidRDefault="00BA62A2"/>
    <w:tbl>
      <w:tblPr>
        <w:tblStyle w:val="12"/>
        <w:tblpPr w:leftFromText="180" w:rightFromText="180" w:vertAnchor="text" w:tblpY="-67"/>
        <w:tblW w:w="15172" w:type="dxa"/>
        <w:tblLayout w:type="fixed"/>
        <w:tblLook w:val="0000" w:firstRow="0" w:lastRow="0" w:firstColumn="0" w:lastColumn="0" w:noHBand="0" w:noVBand="0"/>
      </w:tblPr>
      <w:tblGrid>
        <w:gridCol w:w="1951"/>
        <w:gridCol w:w="12195"/>
        <w:gridCol w:w="1026"/>
      </w:tblGrid>
      <w:tr w:rsidR="005557A5" w:rsidRPr="00B012BF" w14:paraId="313D32D8" w14:textId="77777777" w:rsidTr="005565AA">
        <w:trPr>
          <w:trHeight w:val="267"/>
        </w:trPr>
        <w:tc>
          <w:tcPr>
            <w:tcW w:w="1951" w:type="dxa"/>
          </w:tcPr>
          <w:p w14:paraId="3E2BD03A" w14:textId="77777777" w:rsidR="005557A5" w:rsidRPr="00B012BF" w:rsidRDefault="005557A5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195" w:type="dxa"/>
          </w:tcPr>
          <w:p w14:paraId="31E012AB" w14:textId="77777777" w:rsidR="005557A5" w:rsidRPr="00B012BF" w:rsidRDefault="005557A5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6" w:type="dxa"/>
          </w:tcPr>
          <w:p w14:paraId="7C38FC8A" w14:textId="77777777" w:rsidR="005557A5" w:rsidRPr="00B012BF" w:rsidRDefault="005557A5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55D8C" w:rsidRPr="00B012BF" w14:paraId="634BA4E4" w14:textId="77777777" w:rsidTr="005D7840">
        <w:trPr>
          <w:trHeight w:val="267"/>
        </w:trPr>
        <w:tc>
          <w:tcPr>
            <w:tcW w:w="14146" w:type="dxa"/>
            <w:gridSpan w:val="2"/>
          </w:tcPr>
          <w:p w14:paraId="13D453ED" w14:textId="77777777" w:rsidR="00C55D8C" w:rsidRPr="00C55D8C" w:rsidRDefault="00C55D8C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D8C">
              <w:rPr>
                <w:rFonts w:ascii="Times New Roman" w:hAnsi="Times New Roman" w:cs="Times New Roman"/>
                <w:sz w:val="24"/>
                <w:szCs w:val="24"/>
              </w:rPr>
              <w:t>ПМ.01Выращивание цветочно-декоративных культур в открытом и закрытом грунте</w:t>
            </w:r>
          </w:p>
        </w:tc>
        <w:tc>
          <w:tcPr>
            <w:tcW w:w="1026" w:type="dxa"/>
          </w:tcPr>
          <w:p w14:paraId="53A45B33" w14:textId="77777777" w:rsidR="00C55D8C" w:rsidRPr="00B012BF" w:rsidRDefault="00C55D8C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D8C" w:rsidRPr="00B012BF" w14:paraId="452CCE1B" w14:textId="77777777" w:rsidTr="00C55D8C">
        <w:trPr>
          <w:trHeight w:val="267"/>
        </w:trPr>
        <w:tc>
          <w:tcPr>
            <w:tcW w:w="14146" w:type="dxa"/>
            <w:gridSpan w:val="2"/>
          </w:tcPr>
          <w:p w14:paraId="6801B836" w14:textId="77777777" w:rsidR="00C55D8C" w:rsidRPr="00B012BF" w:rsidRDefault="00C55D8C" w:rsidP="00C55D8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D8C">
              <w:rPr>
                <w:rFonts w:ascii="Times New Roman" w:hAnsi="Times New Roman" w:cs="Times New Roman"/>
                <w:sz w:val="24"/>
                <w:szCs w:val="24"/>
              </w:rPr>
              <w:t>УП.01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5D8C">
              <w:rPr>
                <w:rFonts w:ascii="Times New Roman" w:hAnsi="Times New Roman" w:cs="Times New Roman"/>
                <w:sz w:val="24"/>
                <w:szCs w:val="24"/>
              </w:rPr>
              <w:t xml:space="preserve">Учебная </w:t>
            </w:r>
            <w:proofErr w:type="gramStart"/>
            <w:r w:rsidRPr="00C55D8C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55D8C">
              <w:rPr>
                <w:rFonts w:ascii="Times New Roman" w:hAnsi="Times New Roman" w:cs="Times New Roman"/>
                <w:sz w:val="24"/>
                <w:szCs w:val="24"/>
              </w:rPr>
              <w:t>МДК</w:t>
            </w:r>
            <w:proofErr w:type="gramEnd"/>
            <w:r w:rsidRPr="00C55D8C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  <w:proofErr w:type="gramStart"/>
            <w:r w:rsidRPr="00C55D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55D8C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  <w:proofErr w:type="gramEnd"/>
            <w:r w:rsidRPr="00C55D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55D8C">
              <w:rPr>
                <w:rFonts w:ascii="Times New Roman" w:hAnsi="Times New Roman" w:cs="Times New Roman"/>
                <w:sz w:val="24"/>
                <w:szCs w:val="24"/>
              </w:rPr>
              <w:t>выращивания  цветочно</w:t>
            </w:r>
            <w:proofErr w:type="gramEnd"/>
            <w:r w:rsidRPr="00C55D8C">
              <w:rPr>
                <w:rFonts w:ascii="Times New Roman" w:hAnsi="Times New Roman" w:cs="Times New Roman"/>
                <w:sz w:val="24"/>
                <w:szCs w:val="24"/>
              </w:rPr>
              <w:t>-декоративных культур в открытом и закрытом грунте</w:t>
            </w:r>
          </w:p>
        </w:tc>
        <w:tc>
          <w:tcPr>
            <w:tcW w:w="1026" w:type="dxa"/>
          </w:tcPr>
          <w:p w14:paraId="2504D359" w14:textId="77777777" w:rsidR="00C55D8C" w:rsidRPr="00C55D8C" w:rsidRDefault="00C55D8C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D8C">
              <w:rPr>
                <w:rFonts w:ascii="Times New Roman" w:hAnsi="Times New Roman" w:cs="Times New Roman"/>
                <w:b/>
                <w:sz w:val="24"/>
                <w:szCs w:val="24"/>
              </w:rPr>
              <w:t>540</w:t>
            </w:r>
          </w:p>
        </w:tc>
      </w:tr>
      <w:tr w:rsidR="00C55D8C" w:rsidRPr="00B012BF" w14:paraId="1259E6EE" w14:textId="77777777" w:rsidTr="005D7840">
        <w:trPr>
          <w:trHeight w:val="267"/>
        </w:trPr>
        <w:tc>
          <w:tcPr>
            <w:tcW w:w="14146" w:type="dxa"/>
            <w:gridSpan w:val="2"/>
          </w:tcPr>
          <w:p w14:paraId="62EBB44E" w14:textId="77777777" w:rsidR="00C55D8C" w:rsidRPr="00C55D8C" w:rsidRDefault="00C55D8C" w:rsidP="00C55D8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D8C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работ:</w:t>
            </w:r>
          </w:p>
        </w:tc>
        <w:tc>
          <w:tcPr>
            <w:tcW w:w="1026" w:type="dxa"/>
          </w:tcPr>
          <w:p w14:paraId="0770EDA7" w14:textId="77777777" w:rsidR="00C55D8C" w:rsidRPr="00B012BF" w:rsidRDefault="00C55D8C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5AA" w:rsidRPr="00B012BF" w14:paraId="049BAC53" w14:textId="77777777" w:rsidTr="005565AA">
        <w:trPr>
          <w:trHeight w:val="230"/>
        </w:trPr>
        <w:tc>
          <w:tcPr>
            <w:tcW w:w="1951" w:type="dxa"/>
          </w:tcPr>
          <w:p w14:paraId="1DFCE1F9" w14:textId="77777777" w:rsidR="005565AA" w:rsidRPr="00B012BF" w:rsidRDefault="005565AA" w:rsidP="005565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95" w:type="dxa"/>
          </w:tcPr>
          <w:p w14:paraId="0975D910" w14:textId="77777777" w:rsidR="005565AA" w:rsidRPr="00326925" w:rsidRDefault="00326925" w:rsidP="00326925">
            <w:pPr>
              <w:pStyle w:val="a8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/>
              <w:rPr>
                <w:b/>
                <w:i/>
              </w:rPr>
            </w:pPr>
            <w:r w:rsidRPr="00A847F8">
              <w:t>Предпосевная обработка семян цветочно-декоративных культур.</w:t>
            </w:r>
          </w:p>
        </w:tc>
        <w:tc>
          <w:tcPr>
            <w:tcW w:w="1026" w:type="dxa"/>
          </w:tcPr>
          <w:p w14:paraId="0914F8DB" w14:textId="77777777" w:rsidR="005565AA" w:rsidRPr="00B012BF" w:rsidRDefault="005565AA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565AA" w:rsidRPr="00B012BF" w14:paraId="4559C152" w14:textId="77777777" w:rsidTr="005565AA">
        <w:trPr>
          <w:trHeight w:val="267"/>
        </w:trPr>
        <w:tc>
          <w:tcPr>
            <w:tcW w:w="1951" w:type="dxa"/>
          </w:tcPr>
          <w:p w14:paraId="632E998F" w14:textId="77777777" w:rsidR="005565AA" w:rsidRPr="00B012BF" w:rsidRDefault="005565AA" w:rsidP="005565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95" w:type="dxa"/>
          </w:tcPr>
          <w:p w14:paraId="0DC5DFA4" w14:textId="77777777" w:rsidR="005565AA" w:rsidRPr="00326925" w:rsidRDefault="00326925" w:rsidP="003269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6925">
              <w:rPr>
                <w:rFonts w:ascii="Times New Roman" w:hAnsi="Times New Roman" w:cs="Times New Roman"/>
                <w:sz w:val="24"/>
                <w:szCs w:val="24"/>
              </w:rPr>
              <w:t>Отбор семенного материала по качеству.</w:t>
            </w:r>
          </w:p>
        </w:tc>
        <w:tc>
          <w:tcPr>
            <w:tcW w:w="1026" w:type="dxa"/>
          </w:tcPr>
          <w:p w14:paraId="7B213E23" w14:textId="77777777" w:rsidR="005565AA" w:rsidRPr="00B012BF" w:rsidRDefault="005565AA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565AA" w:rsidRPr="00B012BF" w14:paraId="3CDC8E0B" w14:textId="77777777" w:rsidTr="005565AA">
        <w:trPr>
          <w:trHeight w:val="267"/>
        </w:trPr>
        <w:tc>
          <w:tcPr>
            <w:tcW w:w="1951" w:type="dxa"/>
          </w:tcPr>
          <w:p w14:paraId="1F5A4354" w14:textId="77777777" w:rsidR="005565AA" w:rsidRPr="00B012BF" w:rsidRDefault="005565AA" w:rsidP="005565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95" w:type="dxa"/>
          </w:tcPr>
          <w:p w14:paraId="64D5AD81" w14:textId="77777777" w:rsidR="005565AA" w:rsidRPr="00326925" w:rsidRDefault="00326925" w:rsidP="003269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6925">
              <w:rPr>
                <w:rFonts w:ascii="Times New Roman" w:hAnsi="Times New Roman" w:cs="Times New Roman"/>
                <w:sz w:val="24"/>
                <w:szCs w:val="24"/>
              </w:rPr>
              <w:t>Выбор семян</w:t>
            </w:r>
          </w:p>
        </w:tc>
        <w:tc>
          <w:tcPr>
            <w:tcW w:w="1026" w:type="dxa"/>
          </w:tcPr>
          <w:p w14:paraId="746E0C58" w14:textId="77777777" w:rsidR="005565AA" w:rsidRPr="00B012BF" w:rsidRDefault="005565AA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565AA" w:rsidRPr="00B012BF" w14:paraId="6E033A95" w14:textId="77777777" w:rsidTr="005565AA">
        <w:trPr>
          <w:trHeight w:val="267"/>
        </w:trPr>
        <w:tc>
          <w:tcPr>
            <w:tcW w:w="1951" w:type="dxa"/>
          </w:tcPr>
          <w:p w14:paraId="7442226C" w14:textId="77777777" w:rsidR="005565AA" w:rsidRPr="00B012BF" w:rsidRDefault="005565AA" w:rsidP="005565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95" w:type="dxa"/>
          </w:tcPr>
          <w:p w14:paraId="282F6EB0" w14:textId="77777777" w:rsidR="005565AA" w:rsidRPr="00326925" w:rsidRDefault="00326925" w:rsidP="003269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6925">
              <w:rPr>
                <w:rFonts w:ascii="Times New Roman" w:hAnsi="Times New Roman" w:cs="Times New Roman"/>
                <w:sz w:val="24"/>
                <w:szCs w:val="24"/>
              </w:rPr>
              <w:t>Определение частоты семян</w:t>
            </w:r>
          </w:p>
        </w:tc>
        <w:tc>
          <w:tcPr>
            <w:tcW w:w="1026" w:type="dxa"/>
          </w:tcPr>
          <w:p w14:paraId="3EB62DAE" w14:textId="77777777" w:rsidR="005565AA" w:rsidRPr="00B012BF" w:rsidRDefault="005565AA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565AA" w:rsidRPr="00B012BF" w14:paraId="3A756CBF" w14:textId="77777777" w:rsidTr="005565AA">
        <w:trPr>
          <w:trHeight w:val="267"/>
        </w:trPr>
        <w:tc>
          <w:tcPr>
            <w:tcW w:w="1951" w:type="dxa"/>
          </w:tcPr>
          <w:p w14:paraId="0CEB662F" w14:textId="77777777" w:rsidR="005565AA" w:rsidRPr="00B012BF" w:rsidRDefault="005565AA" w:rsidP="005565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95" w:type="dxa"/>
          </w:tcPr>
          <w:p w14:paraId="3DBBDCE3" w14:textId="77777777" w:rsidR="005565AA" w:rsidRPr="00326925" w:rsidRDefault="00326925" w:rsidP="003269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6925">
              <w:rPr>
                <w:rFonts w:ascii="Times New Roman" w:hAnsi="Times New Roman" w:cs="Times New Roman"/>
                <w:sz w:val="24"/>
                <w:szCs w:val="24"/>
              </w:rPr>
              <w:t>Определение годности семян.</w:t>
            </w:r>
          </w:p>
        </w:tc>
        <w:tc>
          <w:tcPr>
            <w:tcW w:w="1026" w:type="dxa"/>
          </w:tcPr>
          <w:p w14:paraId="6B15B2B3" w14:textId="77777777" w:rsidR="005565AA" w:rsidRPr="00B012BF" w:rsidRDefault="005565AA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6925" w:rsidRPr="00B012BF" w14:paraId="3D9583E4" w14:textId="77777777" w:rsidTr="005D7840">
        <w:trPr>
          <w:trHeight w:val="267"/>
        </w:trPr>
        <w:tc>
          <w:tcPr>
            <w:tcW w:w="1951" w:type="dxa"/>
          </w:tcPr>
          <w:p w14:paraId="45D9AEA2" w14:textId="77777777" w:rsidR="00326925" w:rsidRPr="00B012BF" w:rsidRDefault="00326925" w:rsidP="0032692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95" w:type="dxa"/>
          </w:tcPr>
          <w:p w14:paraId="4B0D4F1F" w14:textId="77777777" w:rsidR="00326925" w:rsidRPr="00326925" w:rsidRDefault="00326925" w:rsidP="00326925">
            <w:pPr>
              <w:pStyle w:val="af6"/>
              <w:rPr>
                <w:b/>
                <w:sz w:val="24"/>
              </w:rPr>
            </w:pPr>
            <w:r w:rsidRPr="00326925">
              <w:rPr>
                <w:sz w:val="24"/>
              </w:rPr>
              <w:t>Предварительная очистка семян</w:t>
            </w:r>
          </w:p>
        </w:tc>
        <w:tc>
          <w:tcPr>
            <w:tcW w:w="1026" w:type="dxa"/>
          </w:tcPr>
          <w:p w14:paraId="58A14309" w14:textId="77777777" w:rsidR="00326925" w:rsidRPr="00B012BF" w:rsidRDefault="00326925" w:rsidP="0032692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6925" w:rsidRPr="00B012BF" w14:paraId="5D558001" w14:textId="77777777" w:rsidTr="005565AA">
        <w:trPr>
          <w:trHeight w:val="85"/>
        </w:trPr>
        <w:tc>
          <w:tcPr>
            <w:tcW w:w="1951" w:type="dxa"/>
          </w:tcPr>
          <w:p w14:paraId="2BF19094" w14:textId="77777777" w:rsidR="00326925" w:rsidRPr="00B012BF" w:rsidRDefault="00326925" w:rsidP="0032692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5" w:type="dxa"/>
          </w:tcPr>
          <w:p w14:paraId="6D4453EE" w14:textId="77777777" w:rsidR="00326925" w:rsidRPr="00326925" w:rsidRDefault="00326925" w:rsidP="00326925">
            <w:pPr>
              <w:pStyle w:val="af6"/>
              <w:rPr>
                <w:sz w:val="24"/>
              </w:rPr>
            </w:pPr>
            <w:r w:rsidRPr="00326925">
              <w:rPr>
                <w:sz w:val="24"/>
              </w:rPr>
              <w:t>Сушка материала в щадящем режиме</w:t>
            </w:r>
          </w:p>
        </w:tc>
        <w:tc>
          <w:tcPr>
            <w:tcW w:w="1026" w:type="dxa"/>
          </w:tcPr>
          <w:p w14:paraId="7154CD51" w14:textId="77777777" w:rsidR="00326925" w:rsidRPr="00B012BF" w:rsidRDefault="00326925" w:rsidP="0032692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6925" w:rsidRPr="00B012BF" w14:paraId="6128E662" w14:textId="77777777" w:rsidTr="005565AA">
        <w:trPr>
          <w:trHeight w:val="85"/>
        </w:trPr>
        <w:tc>
          <w:tcPr>
            <w:tcW w:w="1951" w:type="dxa"/>
          </w:tcPr>
          <w:p w14:paraId="341C8FA3" w14:textId="77777777" w:rsidR="00326925" w:rsidRDefault="00326925" w:rsidP="0032692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5" w:type="dxa"/>
          </w:tcPr>
          <w:p w14:paraId="46BF41EC" w14:textId="77777777" w:rsidR="00326925" w:rsidRPr="00326925" w:rsidRDefault="00326925" w:rsidP="003269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925">
              <w:rPr>
                <w:rFonts w:ascii="Times New Roman" w:hAnsi="Times New Roman" w:cs="Times New Roman"/>
                <w:sz w:val="24"/>
                <w:szCs w:val="24"/>
              </w:rPr>
              <w:t>Сортировка семян</w:t>
            </w:r>
          </w:p>
        </w:tc>
        <w:tc>
          <w:tcPr>
            <w:tcW w:w="1026" w:type="dxa"/>
          </w:tcPr>
          <w:p w14:paraId="3250CF2E" w14:textId="77777777" w:rsidR="00326925" w:rsidRDefault="00326925" w:rsidP="00326925">
            <w:pPr>
              <w:spacing w:after="0"/>
              <w:jc w:val="center"/>
            </w:pPr>
            <w:r w:rsidRPr="00C206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6925" w:rsidRPr="00B012BF" w14:paraId="4073E3D5" w14:textId="77777777" w:rsidTr="005565AA">
        <w:trPr>
          <w:trHeight w:val="85"/>
        </w:trPr>
        <w:tc>
          <w:tcPr>
            <w:tcW w:w="1951" w:type="dxa"/>
          </w:tcPr>
          <w:p w14:paraId="791B3329" w14:textId="77777777" w:rsidR="00326925" w:rsidRDefault="00326925" w:rsidP="0032692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95" w:type="dxa"/>
          </w:tcPr>
          <w:p w14:paraId="2386ABE0" w14:textId="77777777" w:rsidR="00326925" w:rsidRPr="00326925" w:rsidRDefault="00326925" w:rsidP="003269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925">
              <w:rPr>
                <w:rFonts w:ascii="Times New Roman" w:hAnsi="Times New Roman" w:cs="Times New Roman"/>
                <w:sz w:val="24"/>
                <w:szCs w:val="24"/>
              </w:rPr>
              <w:t>Предпосевная обработка горячей водой, марганцем.</w:t>
            </w:r>
          </w:p>
        </w:tc>
        <w:tc>
          <w:tcPr>
            <w:tcW w:w="1026" w:type="dxa"/>
          </w:tcPr>
          <w:p w14:paraId="007C6D25" w14:textId="77777777" w:rsidR="00326925" w:rsidRDefault="00326925" w:rsidP="00326925">
            <w:pPr>
              <w:spacing w:after="0"/>
              <w:jc w:val="center"/>
            </w:pPr>
            <w:r w:rsidRPr="00C206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6925" w:rsidRPr="00B012BF" w14:paraId="5BA22F7E" w14:textId="77777777" w:rsidTr="005D7840">
        <w:trPr>
          <w:trHeight w:val="85"/>
        </w:trPr>
        <w:tc>
          <w:tcPr>
            <w:tcW w:w="1951" w:type="dxa"/>
          </w:tcPr>
          <w:p w14:paraId="38F82F7B" w14:textId="77777777" w:rsidR="00326925" w:rsidRDefault="00326925" w:rsidP="0032692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95" w:type="dxa"/>
            <w:vAlign w:val="bottom"/>
          </w:tcPr>
          <w:p w14:paraId="24426378" w14:textId="77777777" w:rsidR="00326925" w:rsidRPr="00326925" w:rsidRDefault="00326925" w:rsidP="003269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925">
              <w:rPr>
                <w:rFonts w:ascii="Times New Roman" w:hAnsi="Times New Roman" w:cs="Times New Roman"/>
                <w:sz w:val="24"/>
                <w:szCs w:val="24"/>
              </w:rPr>
              <w:t>Сортировка по цвету</w:t>
            </w:r>
          </w:p>
        </w:tc>
        <w:tc>
          <w:tcPr>
            <w:tcW w:w="1026" w:type="dxa"/>
          </w:tcPr>
          <w:p w14:paraId="21EEA7A5" w14:textId="77777777" w:rsidR="00326925" w:rsidRDefault="00326925" w:rsidP="00326925">
            <w:pPr>
              <w:spacing w:after="0"/>
              <w:jc w:val="center"/>
            </w:pPr>
            <w:r w:rsidRPr="00C206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6925" w:rsidRPr="00B012BF" w14:paraId="6BE348A6" w14:textId="77777777" w:rsidTr="005D7840">
        <w:trPr>
          <w:trHeight w:val="85"/>
        </w:trPr>
        <w:tc>
          <w:tcPr>
            <w:tcW w:w="1951" w:type="dxa"/>
          </w:tcPr>
          <w:p w14:paraId="7804EAB5" w14:textId="77777777" w:rsidR="00326925" w:rsidRDefault="00326925" w:rsidP="0032692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95" w:type="dxa"/>
          </w:tcPr>
          <w:p w14:paraId="6FAD1E35" w14:textId="77777777" w:rsidR="00326925" w:rsidRPr="00326925" w:rsidRDefault="00326925" w:rsidP="003269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925">
              <w:rPr>
                <w:rFonts w:ascii="Times New Roman" w:hAnsi="Times New Roman" w:cs="Times New Roman"/>
                <w:sz w:val="24"/>
                <w:szCs w:val="24"/>
              </w:rPr>
              <w:t>Сортировка по удельному весу</w:t>
            </w:r>
          </w:p>
        </w:tc>
        <w:tc>
          <w:tcPr>
            <w:tcW w:w="1026" w:type="dxa"/>
          </w:tcPr>
          <w:p w14:paraId="5F6CCC37" w14:textId="77777777" w:rsidR="00326925" w:rsidRDefault="00326925" w:rsidP="00326925">
            <w:pPr>
              <w:spacing w:after="0"/>
              <w:jc w:val="center"/>
            </w:pPr>
            <w:r w:rsidRPr="00C206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6925" w:rsidRPr="00B012BF" w14:paraId="6494FBB9" w14:textId="77777777" w:rsidTr="005565AA">
        <w:trPr>
          <w:trHeight w:val="85"/>
        </w:trPr>
        <w:tc>
          <w:tcPr>
            <w:tcW w:w="1951" w:type="dxa"/>
          </w:tcPr>
          <w:p w14:paraId="0966ED03" w14:textId="77777777" w:rsidR="00326925" w:rsidRDefault="00326925" w:rsidP="0032692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95" w:type="dxa"/>
          </w:tcPr>
          <w:p w14:paraId="4C9F445C" w14:textId="77777777" w:rsidR="00326925" w:rsidRPr="00326925" w:rsidRDefault="00326925" w:rsidP="003269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925">
              <w:rPr>
                <w:rFonts w:ascii="Times New Roman" w:hAnsi="Times New Roman" w:cs="Times New Roman"/>
                <w:sz w:val="24"/>
                <w:szCs w:val="24"/>
              </w:rPr>
              <w:t>Очистка семян</w:t>
            </w:r>
          </w:p>
        </w:tc>
        <w:tc>
          <w:tcPr>
            <w:tcW w:w="1026" w:type="dxa"/>
          </w:tcPr>
          <w:p w14:paraId="150E6713" w14:textId="77777777" w:rsidR="00326925" w:rsidRDefault="00326925" w:rsidP="00326925">
            <w:pPr>
              <w:spacing w:after="0"/>
              <w:jc w:val="center"/>
            </w:pPr>
            <w:r w:rsidRPr="00C206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6925" w:rsidRPr="00B012BF" w14:paraId="628B174A" w14:textId="77777777" w:rsidTr="005565AA">
        <w:trPr>
          <w:trHeight w:val="85"/>
        </w:trPr>
        <w:tc>
          <w:tcPr>
            <w:tcW w:w="1951" w:type="dxa"/>
          </w:tcPr>
          <w:p w14:paraId="4289CE69" w14:textId="77777777" w:rsidR="00326925" w:rsidRDefault="00326925" w:rsidP="0032692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195" w:type="dxa"/>
          </w:tcPr>
          <w:p w14:paraId="3BC062B1" w14:textId="77777777" w:rsidR="00326925" w:rsidRPr="00326925" w:rsidRDefault="00326925" w:rsidP="003269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925">
              <w:rPr>
                <w:rFonts w:ascii="Times New Roman" w:hAnsi="Times New Roman" w:cs="Times New Roman"/>
                <w:sz w:val="24"/>
                <w:szCs w:val="24"/>
              </w:rPr>
              <w:t>Определение частоты</w:t>
            </w:r>
          </w:p>
        </w:tc>
        <w:tc>
          <w:tcPr>
            <w:tcW w:w="1026" w:type="dxa"/>
          </w:tcPr>
          <w:p w14:paraId="5E970441" w14:textId="77777777" w:rsidR="00326925" w:rsidRDefault="00326925" w:rsidP="00326925">
            <w:pPr>
              <w:spacing w:after="0"/>
              <w:jc w:val="center"/>
            </w:pPr>
            <w:r w:rsidRPr="00C206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6925" w:rsidRPr="00B012BF" w14:paraId="253940B4" w14:textId="77777777" w:rsidTr="005565AA">
        <w:trPr>
          <w:trHeight w:val="85"/>
        </w:trPr>
        <w:tc>
          <w:tcPr>
            <w:tcW w:w="1951" w:type="dxa"/>
          </w:tcPr>
          <w:p w14:paraId="0D095E62" w14:textId="77777777" w:rsidR="00326925" w:rsidRDefault="00326925" w:rsidP="0032692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195" w:type="dxa"/>
          </w:tcPr>
          <w:p w14:paraId="3B7689AD" w14:textId="77777777" w:rsidR="00326925" w:rsidRPr="00326925" w:rsidRDefault="00326925" w:rsidP="003269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925">
              <w:rPr>
                <w:rFonts w:ascii="Times New Roman" w:hAnsi="Times New Roman" w:cs="Times New Roman"/>
                <w:sz w:val="24"/>
                <w:szCs w:val="24"/>
              </w:rPr>
              <w:t>Определение схожести</w:t>
            </w:r>
          </w:p>
        </w:tc>
        <w:tc>
          <w:tcPr>
            <w:tcW w:w="1026" w:type="dxa"/>
          </w:tcPr>
          <w:p w14:paraId="4D8C94E7" w14:textId="77777777" w:rsidR="00326925" w:rsidRDefault="00326925" w:rsidP="00326925">
            <w:pPr>
              <w:spacing w:after="0"/>
              <w:jc w:val="center"/>
            </w:pPr>
            <w:r w:rsidRPr="00C206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6925" w:rsidRPr="00B012BF" w14:paraId="49D0AC6F" w14:textId="77777777" w:rsidTr="005565AA">
        <w:trPr>
          <w:trHeight w:val="85"/>
        </w:trPr>
        <w:tc>
          <w:tcPr>
            <w:tcW w:w="1951" w:type="dxa"/>
          </w:tcPr>
          <w:p w14:paraId="20740A9D" w14:textId="77777777" w:rsidR="00326925" w:rsidRDefault="00326925" w:rsidP="0032692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195" w:type="dxa"/>
          </w:tcPr>
          <w:p w14:paraId="1EC7FEFB" w14:textId="77777777" w:rsidR="00326925" w:rsidRPr="00326925" w:rsidRDefault="00326925" w:rsidP="003269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925">
              <w:rPr>
                <w:rFonts w:ascii="Times New Roman" w:hAnsi="Times New Roman" w:cs="Times New Roman"/>
                <w:sz w:val="24"/>
                <w:szCs w:val="24"/>
              </w:rPr>
              <w:t>Определение по классности и годности посевного материала</w:t>
            </w:r>
          </w:p>
        </w:tc>
        <w:tc>
          <w:tcPr>
            <w:tcW w:w="1026" w:type="dxa"/>
          </w:tcPr>
          <w:p w14:paraId="798DA3C5" w14:textId="77777777" w:rsidR="00326925" w:rsidRDefault="00326925" w:rsidP="00326925">
            <w:pPr>
              <w:spacing w:after="0"/>
              <w:jc w:val="center"/>
            </w:pPr>
            <w:r w:rsidRPr="00C206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6925" w:rsidRPr="00B012BF" w14:paraId="3126984B" w14:textId="77777777" w:rsidTr="005565AA">
        <w:trPr>
          <w:trHeight w:val="85"/>
        </w:trPr>
        <w:tc>
          <w:tcPr>
            <w:tcW w:w="1951" w:type="dxa"/>
          </w:tcPr>
          <w:p w14:paraId="6573FF81" w14:textId="77777777" w:rsidR="00326925" w:rsidRDefault="00326925" w:rsidP="0032692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195" w:type="dxa"/>
          </w:tcPr>
          <w:p w14:paraId="2E1DE842" w14:textId="77777777" w:rsidR="00326925" w:rsidRPr="00326925" w:rsidRDefault="00326925" w:rsidP="003269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6925">
              <w:rPr>
                <w:rFonts w:ascii="Times New Roman" w:hAnsi="Times New Roman" w:cs="Times New Roman"/>
                <w:sz w:val="24"/>
                <w:szCs w:val="24"/>
              </w:rPr>
              <w:t>Способы посева цветочно-декоративных культур</w:t>
            </w:r>
          </w:p>
        </w:tc>
        <w:tc>
          <w:tcPr>
            <w:tcW w:w="1026" w:type="dxa"/>
          </w:tcPr>
          <w:p w14:paraId="4C63F123" w14:textId="77777777" w:rsidR="00326925" w:rsidRDefault="00326925" w:rsidP="00326925">
            <w:pPr>
              <w:spacing w:after="0"/>
              <w:jc w:val="center"/>
            </w:pPr>
            <w:r w:rsidRPr="00C206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6925" w:rsidRPr="00B012BF" w14:paraId="0108B152" w14:textId="77777777" w:rsidTr="005565AA">
        <w:trPr>
          <w:trHeight w:val="85"/>
        </w:trPr>
        <w:tc>
          <w:tcPr>
            <w:tcW w:w="1951" w:type="dxa"/>
          </w:tcPr>
          <w:p w14:paraId="30AD4126" w14:textId="77777777" w:rsidR="00326925" w:rsidRDefault="00326925" w:rsidP="0032692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195" w:type="dxa"/>
          </w:tcPr>
          <w:p w14:paraId="01A928B9" w14:textId="77777777" w:rsidR="00326925" w:rsidRPr="00326925" w:rsidRDefault="00326925" w:rsidP="003269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6925">
              <w:rPr>
                <w:rFonts w:ascii="Times New Roman" w:hAnsi="Times New Roman" w:cs="Times New Roman"/>
                <w:sz w:val="24"/>
                <w:szCs w:val="24"/>
              </w:rPr>
              <w:t>Нормы высева семян цветочно-декоративных культур</w:t>
            </w:r>
          </w:p>
        </w:tc>
        <w:tc>
          <w:tcPr>
            <w:tcW w:w="1026" w:type="dxa"/>
          </w:tcPr>
          <w:p w14:paraId="518BF37C" w14:textId="77777777" w:rsidR="00326925" w:rsidRDefault="00326925" w:rsidP="00326925">
            <w:pPr>
              <w:spacing w:after="0"/>
              <w:jc w:val="center"/>
            </w:pPr>
            <w:r w:rsidRPr="00C206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6925" w:rsidRPr="00B012BF" w14:paraId="557F8BD3" w14:textId="77777777" w:rsidTr="005565AA">
        <w:trPr>
          <w:trHeight w:val="85"/>
        </w:trPr>
        <w:tc>
          <w:tcPr>
            <w:tcW w:w="1951" w:type="dxa"/>
          </w:tcPr>
          <w:p w14:paraId="45874A7D" w14:textId="77777777" w:rsidR="00326925" w:rsidRDefault="00326925" w:rsidP="0032692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195" w:type="dxa"/>
          </w:tcPr>
          <w:p w14:paraId="724183FC" w14:textId="77777777" w:rsidR="00326925" w:rsidRPr="00326925" w:rsidRDefault="00326925" w:rsidP="003269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925">
              <w:rPr>
                <w:rFonts w:ascii="Times New Roman" w:hAnsi="Times New Roman" w:cs="Times New Roman"/>
                <w:sz w:val="24"/>
              </w:rPr>
              <w:t>Рядовой посев</w:t>
            </w:r>
          </w:p>
        </w:tc>
        <w:tc>
          <w:tcPr>
            <w:tcW w:w="1026" w:type="dxa"/>
          </w:tcPr>
          <w:p w14:paraId="56715966" w14:textId="77777777" w:rsidR="00326925" w:rsidRDefault="00326925" w:rsidP="00326925">
            <w:pPr>
              <w:spacing w:after="0"/>
              <w:jc w:val="center"/>
            </w:pPr>
            <w:r w:rsidRPr="00C206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6925" w:rsidRPr="00B012BF" w14:paraId="00E21BD0" w14:textId="77777777" w:rsidTr="005565AA">
        <w:trPr>
          <w:trHeight w:val="85"/>
        </w:trPr>
        <w:tc>
          <w:tcPr>
            <w:tcW w:w="1951" w:type="dxa"/>
          </w:tcPr>
          <w:p w14:paraId="1923FB77" w14:textId="77777777" w:rsidR="00326925" w:rsidRDefault="00326925" w:rsidP="0032692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195" w:type="dxa"/>
          </w:tcPr>
          <w:p w14:paraId="1472C798" w14:textId="77777777" w:rsidR="00326925" w:rsidRPr="00326925" w:rsidRDefault="00326925" w:rsidP="003269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925">
              <w:rPr>
                <w:rFonts w:ascii="Times New Roman" w:hAnsi="Times New Roman" w:cs="Times New Roman"/>
                <w:sz w:val="24"/>
                <w:szCs w:val="24"/>
              </w:rPr>
              <w:t>Гнездовой</w:t>
            </w:r>
            <w:r w:rsidRPr="00326925">
              <w:rPr>
                <w:rFonts w:ascii="Times New Roman" w:hAnsi="Times New Roman" w:cs="Times New Roman"/>
                <w:sz w:val="24"/>
              </w:rPr>
              <w:t xml:space="preserve"> посев</w:t>
            </w:r>
          </w:p>
        </w:tc>
        <w:tc>
          <w:tcPr>
            <w:tcW w:w="1026" w:type="dxa"/>
          </w:tcPr>
          <w:p w14:paraId="125FD103" w14:textId="77777777" w:rsidR="00326925" w:rsidRDefault="00326925" w:rsidP="00326925">
            <w:pPr>
              <w:spacing w:after="0"/>
              <w:jc w:val="center"/>
            </w:pPr>
            <w:r w:rsidRPr="00C206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6925" w:rsidRPr="00B012BF" w14:paraId="7C3FB59E" w14:textId="77777777" w:rsidTr="005565AA">
        <w:trPr>
          <w:trHeight w:val="85"/>
        </w:trPr>
        <w:tc>
          <w:tcPr>
            <w:tcW w:w="1951" w:type="dxa"/>
          </w:tcPr>
          <w:p w14:paraId="7D51A51E" w14:textId="77777777" w:rsidR="00326925" w:rsidRDefault="00326925" w:rsidP="0032692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195" w:type="dxa"/>
          </w:tcPr>
          <w:p w14:paraId="403876B2" w14:textId="77777777" w:rsidR="00326925" w:rsidRPr="00326925" w:rsidRDefault="00326925" w:rsidP="003269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925">
              <w:rPr>
                <w:rFonts w:ascii="Times New Roman" w:hAnsi="Times New Roman" w:cs="Times New Roman"/>
                <w:sz w:val="24"/>
                <w:szCs w:val="24"/>
              </w:rPr>
              <w:t>Вразброс</w:t>
            </w:r>
            <w:r w:rsidRPr="00326925">
              <w:rPr>
                <w:rFonts w:ascii="Times New Roman" w:hAnsi="Times New Roman" w:cs="Times New Roman"/>
                <w:sz w:val="24"/>
              </w:rPr>
              <w:t xml:space="preserve"> посев</w:t>
            </w:r>
          </w:p>
        </w:tc>
        <w:tc>
          <w:tcPr>
            <w:tcW w:w="1026" w:type="dxa"/>
          </w:tcPr>
          <w:p w14:paraId="512E675A" w14:textId="77777777" w:rsidR="00326925" w:rsidRDefault="00326925" w:rsidP="00326925">
            <w:pPr>
              <w:spacing w:after="0"/>
              <w:jc w:val="center"/>
            </w:pPr>
            <w:r w:rsidRPr="00C206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6925" w:rsidRPr="00B012BF" w14:paraId="554014C4" w14:textId="77777777" w:rsidTr="005565AA">
        <w:trPr>
          <w:trHeight w:val="85"/>
        </w:trPr>
        <w:tc>
          <w:tcPr>
            <w:tcW w:w="1951" w:type="dxa"/>
          </w:tcPr>
          <w:p w14:paraId="33276B01" w14:textId="77777777" w:rsidR="00326925" w:rsidRDefault="00326925" w:rsidP="0032692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195" w:type="dxa"/>
          </w:tcPr>
          <w:p w14:paraId="0A40E1E7" w14:textId="77777777" w:rsidR="00326925" w:rsidRPr="00326925" w:rsidRDefault="00326925" w:rsidP="003269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925">
              <w:rPr>
                <w:rFonts w:ascii="Times New Roman" w:hAnsi="Times New Roman" w:cs="Times New Roman"/>
                <w:sz w:val="24"/>
                <w:szCs w:val="24"/>
              </w:rPr>
              <w:t xml:space="preserve">Высев семян без </w:t>
            </w:r>
            <w:proofErr w:type="gramStart"/>
            <w:r w:rsidRPr="00326925">
              <w:rPr>
                <w:rFonts w:ascii="Times New Roman" w:hAnsi="Times New Roman" w:cs="Times New Roman"/>
                <w:sz w:val="24"/>
                <w:szCs w:val="24"/>
              </w:rPr>
              <w:t>покровный ,</w:t>
            </w:r>
            <w:proofErr w:type="gramEnd"/>
            <w:r w:rsidRPr="00326925">
              <w:rPr>
                <w:rFonts w:ascii="Times New Roman" w:hAnsi="Times New Roman" w:cs="Times New Roman"/>
                <w:sz w:val="24"/>
                <w:szCs w:val="24"/>
              </w:rPr>
              <w:t xml:space="preserve"> покровный</w:t>
            </w:r>
          </w:p>
        </w:tc>
        <w:tc>
          <w:tcPr>
            <w:tcW w:w="1026" w:type="dxa"/>
          </w:tcPr>
          <w:p w14:paraId="76271AE7" w14:textId="77777777" w:rsidR="00326925" w:rsidRDefault="00326925" w:rsidP="00326925">
            <w:pPr>
              <w:spacing w:after="0"/>
              <w:jc w:val="center"/>
            </w:pPr>
            <w:r w:rsidRPr="00C206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6925" w:rsidRPr="00B012BF" w14:paraId="19BE6A17" w14:textId="77777777" w:rsidTr="005565AA">
        <w:trPr>
          <w:trHeight w:val="85"/>
        </w:trPr>
        <w:tc>
          <w:tcPr>
            <w:tcW w:w="1951" w:type="dxa"/>
          </w:tcPr>
          <w:p w14:paraId="16697EFE" w14:textId="77777777" w:rsidR="00326925" w:rsidRDefault="00326925" w:rsidP="0032692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195" w:type="dxa"/>
          </w:tcPr>
          <w:p w14:paraId="68399D4E" w14:textId="77777777" w:rsidR="00326925" w:rsidRPr="00326925" w:rsidRDefault="00326925" w:rsidP="003269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925">
              <w:rPr>
                <w:rFonts w:ascii="Times New Roman" w:hAnsi="Times New Roman" w:cs="Times New Roman"/>
                <w:sz w:val="24"/>
                <w:szCs w:val="24"/>
              </w:rPr>
              <w:t>Обеззараживание семян</w:t>
            </w:r>
          </w:p>
        </w:tc>
        <w:tc>
          <w:tcPr>
            <w:tcW w:w="1026" w:type="dxa"/>
          </w:tcPr>
          <w:p w14:paraId="05549AAC" w14:textId="77777777" w:rsidR="00326925" w:rsidRDefault="00326925" w:rsidP="00326925">
            <w:pPr>
              <w:spacing w:after="0"/>
              <w:jc w:val="center"/>
            </w:pPr>
            <w:r w:rsidRPr="00C206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6925" w:rsidRPr="00B012BF" w14:paraId="26456450" w14:textId="77777777" w:rsidTr="005565AA">
        <w:trPr>
          <w:trHeight w:val="85"/>
        </w:trPr>
        <w:tc>
          <w:tcPr>
            <w:tcW w:w="1951" w:type="dxa"/>
          </w:tcPr>
          <w:p w14:paraId="38F8B146" w14:textId="77777777" w:rsidR="00326925" w:rsidRDefault="00326925" w:rsidP="0032692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195" w:type="dxa"/>
          </w:tcPr>
          <w:p w14:paraId="37B597C2" w14:textId="77777777" w:rsidR="00326925" w:rsidRPr="00326925" w:rsidRDefault="00326925" w:rsidP="0032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6925">
              <w:rPr>
                <w:rFonts w:ascii="Times New Roman" w:hAnsi="Times New Roman" w:cs="Times New Roman"/>
                <w:sz w:val="24"/>
                <w:szCs w:val="24"/>
              </w:rPr>
              <w:t>Отбор семян по величине</w:t>
            </w:r>
          </w:p>
        </w:tc>
        <w:tc>
          <w:tcPr>
            <w:tcW w:w="1026" w:type="dxa"/>
          </w:tcPr>
          <w:p w14:paraId="4C8BB256" w14:textId="77777777" w:rsidR="00326925" w:rsidRDefault="00326925" w:rsidP="00326925">
            <w:pPr>
              <w:spacing w:after="0"/>
              <w:jc w:val="center"/>
            </w:pPr>
            <w:r w:rsidRPr="00C206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6925" w:rsidRPr="00B012BF" w14:paraId="3B57C931" w14:textId="77777777" w:rsidTr="005565AA">
        <w:trPr>
          <w:trHeight w:val="85"/>
        </w:trPr>
        <w:tc>
          <w:tcPr>
            <w:tcW w:w="1951" w:type="dxa"/>
          </w:tcPr>
          <w:p w14:paraId="4F260716" w14:textId="77777777" w:rsidR="00326925" w:rsidRDefault="00326925" w:rsidP="0032692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195" w:type="dxa"/>
          </w:tcPr>
          <w:p w14:paraId="00EAAF69" w14:textId="77777777" w:rsidR="00326925" w:rsidRPr="00326925" w:rsidRDefault="00326925" w:rsidP="0032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6925">
              <w:rPr>
                <w:rFonts w:ascii="Times New Roman" w:hAnsi="Times New Roman" w:cs="Times New Roman"/>
                <w:sz w:val="24"/>
                <w:szCs w:val="24"/>
              </w:rPr>
              <w:t>Отбор семян по качеству</w:t>
            </w:r>
          </w:p>
        </w:tc>
        <w:tc>
          <w:tcPr>
            <w:tcW w:w="1026" w:type="dxa"/>
          </w:tcPr>
          <w:p w14:paraId="46580F82" w14:textId="77777777" w:rsidR="00326925" w:rsidRDefault="00326925" w:rsidP="00326925">
            <w:pPr>
              <w:spacing w:after="0"/>
              <w:jc w:val="center"/>
            </w:pPr>
            <w:r w:rsidRPr="00C206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31CE2F5F" w14:textId="77777777" w:rsidR="00326925" w:rsidRDefault="00326925"/>
    <w:tbl>
      <w:tblPr>
        <w:tblStyle w:val="12"/>
        <w:tblpPr w:leftFromText="180" w:rightFromText="180" w:vertAnchor="text" w:tblpY="-67"/>
        <w:tblW w:w="15172" w:type="dxa"/>
        <w:tblLayout w:type="fixed"/>
        <w:tblLook w:val="0000" w:firstRow="0" w:lastRow="0" w:firstColumn="0" w:lastColumn="0" w:noHBand="0" w:noVBand="0"/>
      </w:tblPr>
      <w:tblGrid>
        <w:gridCol w:w="1951"/>
        <w:gridCol w:w="12195"/>
        <w:gridCol w:w="1026"/>
      </w:tblGrid>
      <w:tr w:rsidR="00326925" w:rsidRPr="00B012BF" w14:paraId="45394BCC" w14:textId="77777777" w:rsidTr="005565AA">
        <w:trPr>
          <w:trHeight w:val="85"/>
        </w:trPr>
        <w:tc>
          <w:tcPr>
            <w:tcW w:w="1951" w:type="dxa"/>
          </w:tcPr>
          <w:p w14:paraId="4DFC2FCB" w14:textId="77777777" w:rsidR="00326925" w:rsidRPr="00B012BF" w:rsidRDefault="00326925" w:rsidP="0032692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195" w:type="dxa"/>
          </w:tcPr>
          <w:p w14:paraId="5EC2683E" w14:textId="77777777" w:rsidR="00326925" w:rsidRPr="00B012BF" w:rsidRDefault="00326925" w:rsidP="0032692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6" w:type="dxa"/>
          </w:tcPr>
          <w:p w14:paraId="63260922" w14:textId="77777777" w:rsidR="00326925" w:rsidRPr="00B012BF" w:rsidRDefault="00326925" w:rsidP="0032692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26925" w:rsidRPr="00B012BF" w14:paraId="5EA66F2D" w14:textId="77777777" w:rsidTr="005565AA">
        <w:trPr>
          <w:trHeight w:val="85"/>
        </w:trPr>
        <w:tc>
          <w:tcPr>
            <w:tcW w:w="1951" w:type="dxa"/>
          </w:tcPr>
          <w:p w14:paraId="421DA0E9" w14:textId="77777777" w:rsidR="00326925" w:rsidRDefault="00326925" w:rsidP="0032692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195" w:type="dxa"/>
          </w:tcPr>
          <w:p w14:paraId="05B2CF48" w14:textId="77777777" w:rsidR="00326925" w:rsidRPr="00326925" w:rsidRDefault="00326925" w:rsidP="0032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6925">
              <w:rPr>
                <w:rFonts w:ascii="Times New Roman" w:hAnsi="Times New Roman" w:cs="Times New Roman"/>
                <w:sz w:val="24"/>
                <w:szCs w:val="24"/>
              </w:rPr>
              <w:t>Определения чистоты, посевной</w:t>
            </w:r>
          </w:p>
        </w:tc>
        <w:tc>
          <w:tcPr>
            <w:tcW w:w="1026" w:type="dxa"/>
          </w:tcPr>
          <w:p w14:paraId="37C6BF52" w14:textId="77777777" w:rsidR="00326925" w:rsidRDefault="00326925" w:rsidP="00326925">
            <w:pPr>
              <w:spacing w:after="0"/>
              <w:jc w:val="center"/>
            </w:pPr>
            <w:r w:rsidRPr="00C206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6925" w:rsidRPr="00B012BF" w14:paraId="086BACA6" w14:textId="77777777" w:rsidTr="005565AA">
        <w:trPr>
          <w:trHeight w:val="85"/>
        </w:trPr>
        <w:tc>
          <w:tcPr>
            <w:tcW w:w="1951" w:type="dxa"/>
          </w:tcPr>
          <w:p w14:paraId="3203E8A4" w14:textId="77777777" w:rsidR="00326925" w:rsidRDefault="00326925" w:rsidP="0032692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195" w:type="dxa"/>
          </w:tcPr>
          <w:p w14:paraId="5B00A681" w14:textId="77777777" w:rsidR="00326925" w:rsidRPr="00326925" w:rsidRDefault="00326925" w:rsidP="0032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6925">
              <w:rPr>
                <w:rFonts w:ascii="Times New Roman" w:hAnsi="Times New Roman" w:cs="Times New Roman"/>
                <w:sz w:val="24"/>
                <w:szCs w:val="24"/>
              </w:rPr>
              <w:t>Намачивание семян</w:t>
            </w:r>
          </w:p>
        </w:tc>
        <w:tc>
          <w:tcPr>
            <w:tcW w:w="1026" w:type="dxa"/>
          </w:tcPr>
          <w:p w14:paraId="43009547" w14:textId="77777777" w:rsidR="00326925" w:rsidRDefault="00326925" w:rsidP="00326925">
            <w:pPr>
              <w:spacing w:after="0"/>
              <w:jc w:val="center"/>
            </w:pPr>
            <w:r w:rsidRPr="00C206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6925" w:rsidRPr="00B012BF" w14:paraId="79C15108" w14:textId="77777777" w:rsidTr="005565AA">
        <w:trPr>
          <w:trHeight w:val="85"/>
        </w:trPr>
        <w:tc>
          <w:tcPr>
            <w:tcW w:w="1951" w:type="dxa"/>
          </w:tcPr>
          <w:p w14:paraId="25CB0657" w14:textId="77777777" w:rsidR="00326925" w:rsidRDefault="00326925" w:rsidP="0032692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195" w:type="dxa"/>
          </w:tcPr>
          <w:p w14:paraId="78BF0D9F" w14:textId="77777777" w:rsidR="00326925" w:rsidRPr="00326925" w:rsidRDefault="00326925" w:rsidP="0032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6925">
              <w:rPr>
                <w:rFonts w:ascii="Times New Roman" w:hAnsi="Times New Roman" w:cs="Times New Roman"/>
                <w:sz w:val="24"/>
                <w:szCs w:val="24"/>
              </w:rPr>
              <w:t>Проращивание семян</w:t>
            </w:r>
          </w:p>
        </w:tc>
        <w:tc>
          <w:tcPr>
            <w:tcW w:w="1026" w:type="dxa"/>
          </w:tcPr>
          <w:p w14:paraId="547A7AAE" w14:textId="77777777" w:rsidR="00326925" w:rsidRDefault="00326925" w:rsidP="00326925">
            <w:pPr>
              <w:spacing w:after="0"/>
              <w:jc w:val="center"/>
            </w:pPr>
            <w:r w:rsidRPr="00C206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6925" w:rsidRPr="00B012BF" w14:paraId="7AEDBFA6" w14:textId="77777777" w:rsidTr="005565AA">
        <w:trPr>
          <w:trHeight w:val="85"/>
        </w:trPr>
        <w:tc>
          <w:tcPr>
            <w:tcW w:w="1951" w:type="dxa"/>
          </w:tcPr>
          <w:p w14:paraId="084E885C" w14:textId="77777777" w:rsidR="00326925" w:rsidRDefault="00326925" w:rsidP="0032692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195" w:type="dxa"/>
          </w:tcPr>
          <w:p w14:paraId="47D1ECFD" w14:textId="77777777" w:rsidR="00326925" w:rsidRPr="00326925" w:rsidRDefault="00326925" w:rsidP="0032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6925">
              <w:rPr>
                <w:rFonts w:ascii="Times New Roman" w:hAnsi="Times New Roman" w:cs="Times New Roman"/>
                <w:sz w:val="24"/>
                <w:szCs w:val="24"/>
              </w:rPr>
              <w:t>Барботирование семян</w:t>
            </w:r>
          </w:p>
        </w:tc>
        <w:tc>
          <w:tcPr>
            <w:tcW w:w="1026" w:type="dxa"/>
          </w:tcPr>
          <w:p w14:paraId="5B7D8F42" w14:textId="77777777" w:rsidR="00326925" w:rsidRPr="00C20615" w:rsidRDefault="005D7840" w:rsidP="003269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6925" w:rsidRPr="00B012BF" w14:paraId="598C5363" w14:textId="77777777" w:rsidTr="005565AA">
        <w:trPr>
          <w:trHeight w:val="85"/>
        </w:trPr>
        <w:tc>
          <w:tcPr>
            <w:tcW w:w="1951" w:type="dxa"/>
          </w:tcPr>
          <w:p w14:paraId="0DDE39FF" w14:textId="77777777" w:rsidR="00326925" w:rsidRDefault="00326925" w:rsidP="0032692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195" w:type="dxa"/>
          </w:tcPr>
          <w:p w14:paraId="21639453" w14:textId="77777777" w:rsidR="00326925" w:rsidRPr="00326925" w:rsidRDefault="00326925" w:rsidP="0032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6925">
              <w:rPr>
                <w:rFonts w:ascii="Times New Roman" w:hAnsi="Times New Roman" w:cs="Times New Roman"/>
                <w:bCs/>
                <w:sz w:val="24"/>
              </w:rPr>
              <w:t>Расчет по количеству семян</w:t>
            </w:r>
          </w:p>
        </w:tc>
        <w:tc>
          <w:tcPr>
            <w:tcW w:w="1026" w:type="dxa"/>
          </w:tcPr>
          <w:p w14:paraId="043DFFD5" w14:textId="77777777" w:rsidR="00326925" w:rsidRPr="00C20615" w:rsidRDefault="005D7840" w:rsidP="003269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6925" w:rsidRPr="00B012BF" w14:paraId="6A3CEBB4" w14:textId="77777777" w:rsidTr="005565AA">
        <w:trPr>
          <w:trHeight w:val="85"/>
        </w:trPr>
        <w:tc>
          <w:tcPr>
            <w:tcW w:w="1951" w:type="dxa"/>
          </w:tcPr>
          <w:p w14:paraId="7767E1F7" w14:textId="77777777" w:rsidR="00326925" w:rsidRDefault="00326925" w:rsidP="0032692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195" w:type="dxa"/>
          </w:tcPr>
          <w:p w14:paraId="6754BB3C" w14:textId="77777777" w:rsidR="00326925" w:rsidRPr="00326925" w:rsidRDefault="00326925" w:rsidP="0032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6925">
              <w:rPr>
                <w:rFonts w:ascii="Times New Roman" w:hAnsi="Times New Roman" w:cs="Times New Roman"/>
                <w:bCs/>
                <w:sz w:val="24"/>
              </w:rPr>
              <w:t>Расчет по весу семян</w:t>
            </w:r>
          </w:p>
        </w:tc>
        <w:tc>
          <w:tcPr>
            <w:tcW w:w="1026" w:type="dxa"/>
          </w:tcPr>
          <w:p w14:paraId="389FEC67" w14:textId="77777777" w:rsidR="00326925" w:rsidRPr="00C20615" w:rsidRDefault="005D7840" w:rsidP="003269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6925" w:rsidRPr="00B012BF" w14:paraId="0E4446C2" w14:textId="77777777" w:rsidTr="005565AA">
        <w:trPr>
          <w:trHeight w:val="85"/>
        </w:trPr>
        <w:tc>
          <w:tcPr>
            <w:tcW w:w="1951" w:type="dxa"/>
          </w:tcPr>
          <w:p w14:paraId="3E2B52C0" w14:textId="77777777" w:rsidR="00326925" w:rsidRDefault="00326925" w:rsidP="0032692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195" w:type="dxa"/>
          </w:tcPr>
          <w:p w14:paraId="1F125AFB" w14:textId="77777777" w:rsidR="00326925" w:rsidRPr="00326925" w:rsidRDefault="00326925" w:rsidP="0032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6925">
              <w:rPr>
                <w:rFonts w:ascii="Times New Roman" w:hAnsi="Times New Roman" w:cs="Times New Roman"/>
                <w:sz w:val="24"/>
                <w:szCs w:val="24"/>
              </w:rPr>
              <w:t>Температурный режим хранения семян</w:t>
            </w:r>
          </w:p>
        </w:tc>
        <w:tc>
          <w:tcPr>
            <w:tcW w:w="1026" w:type="dxa"/>
          </w:tcPr>
          <w:p w14:paraId="1E3910C0" w14:textId="77777777" w:rsidR="00326925" w:rsidRPr="00C20615" w:rsidRDefault="005D7840" w:rsidP="003269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6925" w:rsidRPr="00B012BF" w14:paraId="190EA9E0" w14:textId="77777777" w:rsidTr="005565AA">
        <w:trPr>
          <w:trHeight w:val="85"/>
        </w:trPr>
        <w:tc>
          <w:tcPr>
            <w:tcW w:w="1951" w:type="dxa"/>
          </w:tcPr>
          <w:p w14:paraId="6C5B2C02" w14:textId="77777777" w:rsidR="00326925" w:rsidRDefault="00326925" w:rsidP="0032692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195" w:type="dxa"/>
          </w:tcPr>
          <w:p w14:paraId="00B43706" w14:textId="77777777" w:rsidR="00326925" w:rsidRPr="00326925" w:rsidRDefault="00326925" w:rsidP="0032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6925">
              <w:rPr>
                <w:rFonts w:ascii="Times New Roman" w:hAnsi="Times New Roman" w:cs="Times New Roman"/>
                <w:sz w:val="24"/>
                <w:szCs w:val="24"/>
              </w:rPr>
              <w:t>Условия перезимовки семян.</w:t>
            </w:r>
          </w:p>
        </w:tc>
        <w:tc>
          <w:tcPr>
            <w:tcW w:w="1026" w:type="dxa"/>
          </w:tcPr>
          <w:p w14:paraId="1CAFA30B" w14:textId="77777777" w:rsidR="00326925" w:rsidRPr="00C20615" w:rsidRDefault="005D7840" w:rsidP="003269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6925" w:rsidRPr="00B012BF" w14:paraId="1636C9C4" w14:textId="77777777" w:rsidTr="005565AA">
        <w:trPr>
          <w:trHeight w:val="85"/>
        </w:trPr>
        <w:tc>
          <w:tcPr>
            <w:tcW w:w="1951" w:type="dxa"/>
          </w:tcPr>
          <w:p w14:paraId="6297C349" w14:textId="77777777" w:rsidR="00326925" w:rsidRDefault="00326925" w:rsidP="0032692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195" w:type="dxa"/>
          </w:tcPr>
          <w:p w14:paraId="732BC5F5" w14:textId="77777777" w:rsidR="00326925" w:rsidRPr="00326925" w:rsidRDefault="00326925" w:rsidP="0032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6925">
              <w:rPr>
                <w:rFonts w:ascii="Times New Roman" w:hAnsi="Times New Roman" w:cs="Times New Roman"/>
                <w:sz w:val="24"/>
                <w:szCs w:val="24"/>
              </w:rPr>
              <w:t>Условия прорастания семян</w:t>
            </w:r>
          </w:p>
        </w:tc>
        <w:tc>
          <w:tcPr>
            <w:tcW w:w="1026" w:type="dxa"/>
          </w:tcPr>
          <w:p w14:paraId="715648E1" w14:textId="77777777" w:rsidR="00326925" w:rsidRPr="00C20615" w:rsidRDefault="005D7840" w:rsidP="003269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6925" w:rsidRPr="00B012BF" w14:paraId="3F2E646F" w14:textId="77777777" w:rsidTr="005565AA">
        <w:trPr>
          <w:trHeight w:val="85"/>
        </w:trPr>
        <w:tc>
          <w:tcPr>
            <w:tcW w:w="1951" w:type="dxa"/>
          </w:tcPr>
          <w:p w14:paraId="4EE71894" w14:textId="77777777" w:rsidR="00326925" w:rsidRDefault="00326925" w:rsidP="0032692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195" w:type="dxa"/>
          </w:tcPr>
          <w:p w14:paraId="12A6BE55" w14:textId="77777777" w:rsidR="00326925" w:rsidRPr="00326925" w:rsidRDefault="00326925" w:rsidP="0032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6925">
              <w:rPr>
                <w:rFonts w:ascii="Times New Roman" w:hAnsi="Times New Roman" w:cs="Times New Roman"/>
                <w:sz w:val="24"/>
                <w:szCs w:val="24"/>
              </w:rPr>
              <w:t>Семенной посев</w:t>
            </w:r>
          </w:p>
        </w:tc>
        <w:tc>
          <w:tcPr>
            <w:tcW w:w="1026" w:type="dxa"/>
          </w:tcPr>
          <w:p w14:paraId="21E0912E" w14:textId="77777777" w:rsidR="00326925" w:rsidRPr="00C20615" w:rsidRDefault="005D7840" w:rsidP="003269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6925" w:rsidRPr="00B012BF" w14:paraId="5CF5AB7F" w14:textId="77777777" w:rsidTr="005565AA">
        <w:trPr>
          <w:trHeight w:val="85"/>
        </w:trPr>
        <w:tc>
          <w:tcPr>
            <w:tcW w:w="1951" w:type="dxa"/>
          </w:tcPr>
          <w:p w14:paraId="71CFBE2E" w14:textId="77777777" w:rsidR="00326925" w:rsidRDefault="00326925" w:rsidP="0032692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195" w:type="dxa"/>
          </w:tcPr>
          <w:p w14:paraId="49BFCBF8" w14:textId="77777777" w:rsidR="00326925" w:rsidRPr="00326925" w:rsidRDefault="00326925" w:rsidP="0032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6925">
              <w:rPr>
                <w:rFonts w:ascii="Times New Roman" w:hAnsi="Times New Roman" w:cs="Times New Roman"/>
                <w:sz w:val="24"/>
                <w:szCs w:val="24"/>
              </w:rPr>
              <w:t>Рассадный посев</w:t>
            </w:r>
          </w:p>
        </w:tc>
        <w:tc>
          <w:tcPr>
            <w:tcW w:w="1026" w:type="dxa"/>
          </w:tcPr>
          <w:p w14:paraId="5E00BA3D" w14:textId="77777777" w:rsidR="00326925" w:rsidRPr="00C20615" w:rsidRDefault="005D7840" w:rsidP="003269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6925" w:rsidRPr="00B012BF" w14:paraId="52539F1E" w14:textId="77777777" w:rsidTr="005565AA">
        <w:trPr>
          <w:trHeight w:val="85"/>
        </w:trPr>
        <w:tc>
          <w:tcPr>
            <w:tcW w:w="1951" w:type="dxa"/>
          </w:tcPr>
          <w:p w14:paraId="57C11235" w14:textId="77777777" w:rsidR="00326925" w:rsidRDefault="00326925" w:rsidP="0032692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195" w:type="dxa"/>
          </w:tcPr>
          <w:p w14:paraId="24E46AC0" w14:textId="77777777" w:rsidR="00326925" w:rsidRPr="00326925" w:rsidRDefault="00326925" w:rsidP="0032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6925">
              <w:rPr>
                <w:rFonts w:ascii="Times New Roman" w:hAnsi="Times New Roman" w:cs="Times New Roman"/>
                <w:sz w:val="24"/>
                <w:szCs w:val="24"/>
              </w:rPr>
              <w:t>Безрассадный посев, клубнями корневищами</w:t>
            </w:r>
          </w:p>
        </w:tc>
        <w:tc>
          <w:tcPr>
            <w:tcW w:w="1026" w:type="dxa"/>
          </w:tcPr>
          <w:p w14:paraId="69E00603" w14:textId="77777777" w:rsidR="00326925" w:rsidRPr="00C20615" w:rsidRDefault="005D7840" w:rsidP="003269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6925" w:rsidRPr="00B012BF" w14:paraId="1327C43B" w14:textId="77777777" w:rsidTr="005565AA">
        <w:trPr>
          <w:trHeight w:val="85"/>
        </w:trPr>
        <w:tc>
          <w:tcPr>
            <w:tcW w:w="1951" w:type="dxa"/>
          </w:tcPr>
          <w:p w14:paraId="6D0C2FAA" w14:textId="77777777" w:rsidR="00326925" w:rsidRDefault="00326925" w:rsidP="0032692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195" w:type="dxa"/>
          </w:tcPr>
          <w:p w14:paraId="078D90EF" w14:textId="77777777" w:rsidR="00326925" w:rsidRPr="00326925" w:rsidRDefault="00326925" w:rsidP="0032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6925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326925">
              <w:rPr>
                <w:rFonts w:ascii="Times New Roman" w:hAnsi="Times New Roman" w:cs="Times New Roman"/>
                <w:sz w:val="24"/>
                <w:szCs w:val="24"/>
              </w:rPr>
              <w:t>еление многолетников</w:t>
            </w:r>
          </w:p>
        </w:tc>
        <w:tc>
          <w:tcPr>
            <w:tcW w:w="1026" w:type="dxa"/>
          </w:tcPr>
          <w:p w14:paraId="5CFDE42F" w14:textId="77777777" w:rsidR="00326925" w:rsidRPr="00C20615" w:rsidRDefault="005D7840" w:rsidP="003269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6925" w:rsidRPr="00B012BF" w14:paraId="2A477475" w14:textId="77777777" w:rsidTr="005565AA">
        <w:trPr>
          <w:trHeight w:val="85"/>
        </w:trPr>
        <w:tc>
          <w:tcPr>
            <w:tcW w:w="1951" w:type="dxa"/>
          </w:tcPr>
          <w:p w14:paraId="779FC726" w14:textId="77777777" w:rsidR="00326925" w:rsidRDefault="00326925" w:rsidP="0032692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195" w:type="dxa"/>
          </w:tcPr>
          <w:p w14:paraId="47A7F417" w14:textId="77777777" w:rsidR="00326925" w:rsidRPr="00326925" w:rsidRDefault="00326925" w:rsidP="0032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6925">
              <w:rPr>
                <w:rFonts w:ascii="Times New Roman" w:hAnsi="Times New Roman" w:cs="Times New Roman"/>
                <w:sz w:val="24"/>
                <w:szCs w:val="24"/>
              </w:rPr>
              <w:t>Выкопка луковичных</w:t>
            </w:r>
          </w:p>
        </w:tc>
        <w:tc>
          <w:tcPr>
            <w:tcW w:w="1026" w:type="dxa"/>
          </w:tcPr>
          <w:p w14:paraId="114BF6CB" w14:textId="77777777" w:rsidR="00326925" w:rsidRPr="00C20615" w:rsidRDefault="005D7840" w:rsidP="003269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6925" w:rsidRPr="00B012BF" w14:paraId="7C310B22" w14:textId="77777777" w:rsidTr="005565AA">
        <w:trPr>
          <w:trHeight w:val="85"/>
        </w:trPr>
        <w:tc>
          <w:tcPr>
            <w:tcW w:w="1951" w:type="dxa"/>
          </w:tcPr>
          <w:p w14:paraId="124B7483" w14:textId="77777777" w:rsidR="00326925" w:rsidRDefault="00326925" w:rsidP="0032692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195" w:type="dxa"/>
          </w:tcPr>
          <w:p w14:paraId="73C18E6B" w14:textId="77777777" w:rsidR="00326925" w:rsidRPr="00326925" w:rsidRDefault="00326925" w:rsidP="0032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6925">
              <w:rPr>
                <w:rFonts w:ascii="Times New Roman" w:hAnsi="Times New Roman" w:cs="Times New Roman"/>
                <w:sz w:val="24"/>
                <w:szCs w:val="24"/>
              </w:rPr>
              <w:t>Сушка луковичных и обработка</w:t>
            </w:r>
          </w:p>
        </w:tc>
        <w:tc>
          <w:tcPr>
            <w:tcW w:w="1026" w:type="dxa"/>
          </w:tcPr>
          <w:p w14:paraId="63818DFD" w14:textId="77777777" w:rsidR="00326925" w:rsidRPr="00C20615" w:rsidRDefault="005D7840" w:rsidP="003269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6925" w:rsidRPr="00B012BF" w14:paraId="07324D95" w14:textId="77777777" w:rsidTr="005565AA">
        <w:trPr>
          <w:trHeight w:val="85"/>
        </w:trPr>
        <w:tc>
          <w:tcPr>
            <w:tcW w:w="1951" w:type="dxa"/>
          </w:tcPr>
          <w:p w14:paraId="00850A98" w14:textId="77777777" w:rsidR="00326925" w:rsidRDefault="00326925" w:rsidP="0032692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195" w:type="dxa"/>
          </w:tcPr>
          <w:p w14:paraId="0AF42AC9" w14:textId="77777777" w:rsidR="00326925" w:rsidRPr="00326925" w:rsidRDefault="00326925" w:rsidP="0032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6925">
              <w:rPr>
                <w:rFonts w:ascii="Times New Roman" w:hAnsi="Times New Roman" w:cs="Times New Roman"/>
                <w:sz w:val="24"/>
                <w:szCs w:val="24"/>
              </w:rPr>
              <w:t>Обрезка луковичных и уборка на хранение</w:t>
            </w:r>
          </w:p>
        </w:tc>
        <w:tc>
          <w:tcPr>
            <w:tcW w:w="1026" w:type="dxa"/>
          </w:tcPr>
          <w:p w14:paraId="541A1206" w14:textId="77777777" w:rsidR="00326925" w:rsidRPr="00C20615" w:rsidRDefault="005D7840" w:rsidP="003269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6925" w:rsidRPr="00B012BF" w14:paraId="73C8DDE8" w14:textId="77777777" w:rsidTr="005565AA">
        <w:trPr>
          <w:trHeight w:val="85"/>
        </w:trPr>
        <w:tc>
          <w:tcPr>
            <w:tcW w:w="1951" w:type="dxa"/>
          </w:tcPr>
          <w:p w14:paraId="2FD6FD62" w14:textId="77777777" w:rsidR="00326925" w:rsidRDefault="00F41BAC" w:rsidP="0032692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195" w:type="dxa"/>
          </w:tcPr>
          <w:p w14:paraId="65C3718A" w14:textId="77777777" w:rsidR="00326925" w:rsidRPr="00326925" w:rsidRDefault="00567CED" w:rsidP="0032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Полив и рыхление</w:t>
            </w:r>
          </w:p>
        </w:tc>
        <w:tc>
          <w:tcPr>
            <w:tcW w:w="1026" w:type="dxa"/>
          </w:tcPr>
          <w:p w14:paraId="15E7AC47" w14:textId="77777777" w:rsidR="00326925" w:rsidRPr="00C20615" w:rsidRDefault="005D7840" w:rsidP="003269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6925" w:rsidRPr="00B012BF" w14:paraId="24A3E34D" w14:textId="77777777" w:rsidTr="005565AA">
        <w:trPr>
          <w:trHeight w:val="85"/>
        </w:trPr>
        <w:tc>
          <w:tcPr>
            <w:tcW w:w="1951" w:type="dxa"/>
          </w:tcPr>
          <w:p w14:paraId="7BF5FD5F" w14:textId="77777777" w:rsidR="00326925" w:rsidRDefault="00F41BAC" w:rsidP="0032692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195" w:type="dxa"/>
          </w:tcPr>
          <w:p w14:paraId="27061B87" w14:textId="77777777" w:rsidR="00326925" w:rsidRPr="00326925" w:rsidRDefault="00567CED" w:rsidP="0032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Опрыскивание водой</w:t>
            </w:r>
          </w:p>
        </w:tc>
        <w:tc>
          <w:tcPr>
            <w:tcW w:w="1026" w:type="dxa"/>
          </w:tcPr>
          <w:p w14:paraId="305AC0D1" w14:textId="77777777" w:rsidR="00326925" w:rsidRPr="00C20615" w:rsidRDefault="005D7840" w:rsidP="003269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6925" w:rsidRPr="00B012BF" w14:paraId="4B849504" w14:textId="77777777" w:rsidTr="005565AA">
        <w:trPr>
          <w:trHeight w:val="85"/>
        </w:trPr>
        <w:tc>
          <w:tcPr>
            <w:tcW w:w="1951" w:type="dxa"/>
          </w:tcPr>
          <w:p w14:paraId="3E53BE7D" w14:textId="77777777" w:rsidR="00326925" w:rsidRDefault="00F41BAC" w:rsidP="0032692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2195" w:type="dxa"/>
          </w:tcPr>
          <w:p w14:paraId="2DBFA01F" w14:textId="77777777" w:rsidR="00326925" w:rsidRPr="00567CED" w:rsidRDefault="00567CED" w:rsidP="00567C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7CED">
              <w:rPr>
                <w:rFonts w:ascii="Times New Roman" w:hAnsi="Times New Roman" w:cs="Times New Roman"/>
                <w:sz w:val="24"/>
                <w:szCs w:val="24"/>
              </w:rPr>
              <w:t xml:space="preserve">Удаление сорняков </w:t>
            </w:r>
          </w:p>
        </w:tc>
        <w:tc>
          <w:tcPr>
            <w:tcW w:w="1026" w:type="dxa"/>
          </w:tcPr>
          <w:p w14:paraId="2B6E8F84" w14:textId="77777777" w:rsidR="00326925" w:rsidRPr="00C20615" w:rsidRDefault="005D7840" w:rsidP="003269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6925" w:rsidRPr="00B012BF" w14:paraId="3A31FB89" w14:textId="77777777" w:rsidTr="005565AA">
        <w:trPr>
          <w:trHeight w:val="85"/>
        </w:trPr>
        <w:tc>
          <w:tcPr>
            <w:tcW w:w="1951" w:type="dxa"/>
          </w:tcPr>
          <w:p w14:paraId="3855A108" w14:textId="77777777" w:rsidR="00326925" w:rsidRDefault="00F41BAC" w:rsidP="0032692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195" w:type="dxa"/>
          </w:tcPr>
          <w:p w14:paraId="480F7CEF" w14:textId="77777777" w:rsidR="00326925" w:rsidRPr="005D7840" w:rsidRDefault="00E07D97" w:rsidP="00567C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840">
              <w:rPr>
                <w:rFonts w:ascii="Times New Roman" w:hAnsi="Times New Roman" w:cs="Times New Roman"/>
                <w:sz w:val="24"/>
                <w:szCs w:val="24"/>
              </w:rPr>
              <w:t>Размножение детками</w:t>
            </w:r>
          </w:p>
        </w:tc>
        <w:tc>
          <w:tcPr>
            <w:tcW w:w="1026" w:type="dxa"/>
          </w:tcPr>
          <w:p w14:paraId="1538AC2D" w14:textId="77777777" w:rsidR="00326925" w:rsidRPr="00C20615" w:rsidRDefault="005D7840" w:rsidP="003269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6925" w:rsidRPr="00B012BF" w14:paraId="62A1517C" w14:textId="77777777" w:rsidTr="005565AA">
        <w:trPr>
          <w:trHeight w:val="85"/>
        </w:trPr>
        <w:tc>
          <w:tcPr>
            <w:tcW w:w="1951" w:type="dxa"/>
          </w:tcPr>
          <w:p w14:paraId="2A8B91A9" w14:textId="77777777" w:rsidR="00326925" w:rsidRDefault="00F41BAC" w:rsidP="0032692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195" w:type="dxa"/>
          </w:tcPr>
          <w:p w14:paraId="475FC088" w14:textId="77777777" w:rsidR="00326925" w:rsidRPr="00326925" w:rsidRDefault="00E07D97" w:rsidP="0032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 размножения выреза и надреза луковиц </w:t>
            </w:r>
            <w:r w:rsidRPr="00E03F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6" w:type="dxa"/>
          </w:tcPr>
          <w:p w14:paraId="3F6A0DD4" w14:textId="77777777" w:rsidR="00326925" w:rsidRPr="00C20615" w:rsidRDefault="005D7840" w:rsidP="003269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6925" w:rsidRPr="00B012BF" w14:paraId="4DDEA320" w14:textId="77777777" w:rsidTr="005565AA">
        <w:trPr>
          <w:trHeight w:val="85"/>
        </w:trPr>
        <w:tc>
          <w:tcPr>
            <w:tcW w:w="1951" w:type="dxa"/>
          </w:tcPr>
          <w:p w14:paraId="61BFE939" w14:textId="77777777" w:rsidR="00326925" w:rsidRDefault="00F41BAC" w:rsidP="0032692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195" w:type="dxa"/>
          </w:tcPr>
          <w:p w14:paraId="1A630E1F" w14:textId="77777777" w:rsidR="00326925" w:rsidRPr="00326925" w:rsidRDefault="00E07D97" w:rsidP="0032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 размножения чешуями и листовыми черенками</w:t>
            </w:r>
          </w:p>
        </w:tc>
        <w:tc>
          <w:tcPr>
            <w:tcW w:w="1026" w:type="dxa"/>
          </w:tcPr>
          <w:p w14:paraId="652169A4" w14:textId="77777777" w:rsidR="00326925" w:rsidRPr="00C20615" w:rsidRDefault="005D7840" w:rsidP="003269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6925" w:rsidRPr="00B012BF" w14:paraId="10EE8058" w14:textId="77777777" w:rsidTr="005565AA">
        <w:trPr>
          <w:trHeight w:val="85"/>
        </w:trPr>
        <w:tc>
          <w:tcPr>
            <w:tcW w:w="1951" w:type="dxa"/>
          </w:tcPr>
          <w:p w14:paraId="7124E7B3" w14:textId="77777777" w:rsidR="00326925" w:rsidRDefault="00F41BAC" w:rsidP="0032692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195" w:type="dxa"/>
          </w:tcPr>
          <w:p w14:paraId="2FD9BF81" w14:textId="77777777" w:rsidR="00326925" w:rsidRPr="005D7840" w:rsidRDefault="00E07D97" w:rsidP="00E07D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7840">
              <w:rPr>
                <w:rFonts w:ascii="Times New Roman" w:hAnsi="Times New Roman" w:cs="Times New Roman"/>
                <w:sz w:val="24"/>
                <w:szCs w:val="24"/>
              </w:rPr>
              <w:t>Хранение луковичных.</w:t>
            </w:r>
          </w:p>
        </w:tc>
        <w:tc>
          <w:tcPr>
            <w:tcW w:w="1026" w:type="dxa"/>
          </w:tcPr>
          <w:p w14:paraId="4F948CE8" w14:textId="77777777" w:rsidR="00326925" w:rsidRPr="00C20615" w:rsidRDefault="005D7840" w:rsidP="003269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6925" w:rsidRPr="00B012BF" w14:paraId="47AE4EA2" w14:textId="77777777" w:rsidTr="005565AA">
        <w:trPr>
          <w:trHeight w:val="85"/>
        </w:trPr>
        <w:tc>
          <w:tcPr>
            <w:tcW w:w="1951" w:type="dxa"/>
          </w:tcPr>
          <w:p w14:paraId="28BE5E34" w14:textId="77777777" w:rsidR="00326925" w:rsidRDefault="00F41BAC" w:rsidP="0032692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195" w:type="dxa"/>
          </w:tcPr>
          <w:p w14:paraId="2A30A724" w14:textId="77777777" w:rsidR="00326925" w:rsidRPr="00326925" w:rsidRDefault="00E07D97" w:rsidP="00E07D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113">
              <w:rPr>
                <w:rFonts w:ascii="Times New Roman" w:hAnsi="Times New Roman" w:cs="Times New Roman"/>
                <w:sz w:val="24"/>
                <w:szCs w:val="24"/>
              </w:rPr>
              <w:t>Выращивание рассады с длительным периодом вегетации</w:t>
            </w:r>
          </w:p>
        </w:tc>
        <w:tc>
          <w:tcPr>
            <w:tcW w:w="1026" w:type="dxa"/>
          </w:tcPr>
          <w:p w14:paraId="2788D709" w14:textId="77777777" w:rsidR="00326925" w:rsidRPr="00C20615" w:rsidRDefault="005D7840" w:rsidP="003269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6925" w:rsidRPr="00B012BF" w14:paraId="66F53B23" w14:textId="77777777" w:rsidTr="005565AA">
        <w:trPr>
          <w:trHeight w:val="85"/>
        </w:trPr>
        <w:tc>
          <w:tcPr>
            <w:tcW w:w="1951" w:type="dxa"/>
          </w:tcPr>
          <w:p w14:paraId="050B78F1" w14:textId="77777777" w:rsidR="00326925" w:rsidRDefault="00F41BAC" w:rsidP="0032692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195" w:type="dxa"/>
          </w:tcPr>
          <w:p w14:paraId="242B7218" w14:textId="77777777" w:rsidR="00326925" w:rsidRPr="00326925" w:rsidRDefault="00E07D97" w:rsidP="00E07D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113">
              <w:rPr>
                <w:rFonts w:ascii="Times New Roman" w:hAnsi="Times New Roman" w:cs="Times New Roman"/>
                <w:sz w:val="24"/>
                <w:szCs w:val="24"/>
              </w:rPr>
              <w:t xml:space="preserve">Семенное размножение </w:t>
            </w:r>
          </w:p>
        </w:tc>
        <w:tc>
          <w:tcPr>
            <w:tcW w:w="1026" w:type="dxa"/>
          </w:tcPr>
          <w:p w14:paraId="31C4D391" w14:textId="77777777" w:rsidR="00326925" w:rsidRPr="00C20615" w:rsidRDefault="005D7840" w:rsidP="003269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68EAA945" w14:textId="77777777" w:rsidR="001079EE" w:rsidRDefault="001079EE"/>
    <w:tbl>
      <w:tblPr>
        <w:tblStyle w:val="12"/>
        <w:tblpPr w:leftFromText="180" w:rightFromText="180" w:vertAnchor="text" w:tblpY="-67"/>
        <w:tblW w:w="15172" w:type="dxa"/>
        <w:tblLayout w:type="fixed"/>
        <w:tblLook w:val="0000" w:firstRow="0" w:lastRow="0" w:firstColumn="0" w:lastColumn="0" w:noHBand="0" w:noVBand="0"/>
      </w:tblPr>
      <w:tblGrid>
        <w:gridCol w:w="1951"/>
        <w:gridCol w:w="12195"/>
        <w:gridCol w:w="1026"/>
      </w:tblGrid>
      <w:tr w:rsidR="00F41BAC" w:rsidRPr="00B012BF" w14:paraId="53D1AFAD" w14:textId="77777777" w:rsidTr="005D7840">
        <w:trPr>
          <w:trHeight w:val="85"/>
        </w:trPr>
        <w:tc>
          <w:tcPr>
            <w:tcW w:w="1951" w:type="dxa"/>
          </w:tcPr>
          <w:p w14:paraId="0D6CAA11" w14:textId="77777777" w:rsidR="00F41BAC" w:rsidRPr="00B012BF" w:rsidRDefault="00F41BAC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195" w:type="dxa"/>
          </w:tcPr>
          <w:p w14:paraId="1CC4F42B" w14:textId="77777777" w:rsidR="00F41BAC" w:rsidRPr="00B012BF" w:rsidRDefault="00F41BAC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6" w:type="dxa"/>
          </w:tcPr>
          <w:p w14:paraId="4AD7CC9E" w14:textId="77777777" w:rsidR="00F41BAC" w:rsidRPr="00B012BF" w:rsidRDefault="00F41BAC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07D97" w:rsidRPr="00B012BF" w14:paraId="7193C5C0" w14:textId="77777777" w:rsidTr="005D7840">
        <w:trPr>
          <w:trHeight w:val="85"/>
        </w:trPr>
        <w:tc>
          <w:tcPr>
            <w:tcW w:w="1951" w:type="dxa"/>
          </w:tcPr>
          <w:p w14:paraId="2E4D575E" w14:textId="77777777" w:rsidR="00E07D97" w:rsidRPr="00B012BF" w:rsidRDefault="00E07D97" w:rsidP="00E07D9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195" w:type="dxa"/>
          </w:tcPr>
          <w:p w14:paraId="681D6A9E" w14:textId="77777777" w:rsidR="00E07D97" w:rsidRPr="00B012BF" w:rsidRDefault="00E07D97" w:rsidP="00E07D9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113">
              <w:rPr>
                <w:rFonts w:ascii="Times New Roman" w:hAnsi="Times New Roman" w:cs="Times New Roman"/>
                <w:sz w:val="24"/>
                <w:szCs w:val="24"/>
              </w:rPr>
              <w:t>Выращивание рассады растений с растянутым сроком всхожести</w:t>
            </w:r>
          </w:p>
        </w:tc>
        <w:tc>
          <w:tcPr>
            <w:tcW w:w="1026" w:type="dxa"/>
          </w:tcPr>
          <w:p w14:paraId="4B901573" w14:textId="77777777" w:rsidR="00E07D97" w:rsidRPr="00B012BF" w:rsidRDefault="005D7840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07D97" w:rsidRPr="00B012BF" w14:paraId="760FE839" w14:textId="77777777" w:rsidTr="005D7840">
        <w:trPr>
          <w:trHeight w:val="85"/>
        </w:trPr>
        <w:tc>
          <w:tcPr>
            <w:tcW w:w="1951" w:type="dxa"/>
          </w:tcPr>
          <w:p w14:paraId="4D1642F2" w14:textId="77777777" w:rsidR="00E07D97" w:rsidRDefault="00E07D97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2195" w:type="dxa"/>
          </w:tcPr>
          <w:p w14:paraId="6A1322D7" w14:textId="77777777" w:rsidR="00E07D97" w:rsidRPr="00B012BF" w:rsidRDefault="00E07D97" w:rsidP="00D2399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113">
              <w:rPr>
                <w:rFonts w:ascii="Times New Roman" w:hAnsi="Times New Roman" w:cs="Times New Roman"/>
                <w:sz w:val="24"/>
                <w:szCs w:val="24"/>
              </w:rPr>
              <w:t>Выращивание для раннего цветения в контейнерах</w:t>
            </w:r>
          </w:p>
        </w:tc>
        <w:tc>
          <w:tcPr>
            <w:tcW w:w="1026" w:type="dxa"/>
          </w:tcPr>
          <w:p w14:paraId="7B2C85A4" w14:textId="77777777" w:rsidR="00E07D97" w:rsidRPr="00B012BF" w:rsidRDefault="005D7840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07D97" w:rsidRPr="00B012BF" w14:paraId="47D3FB0C" w14:textId="77777777" w:rsidTr="005D7840">
        <w:trPr>
          <w:trHeight w:val="85"/>
        </w:trPr>
        <w:tc>
          <w:tcPr>
            <w:tcW w:w="1951" w:type="dxa"/>
          </w:tcPr>
          <w:p w14:paraId="5B4CD874" w14:textId="77777777" w:rsidR="00E07D97" w:rsidRPr="00B012BF" w:rsidRDefault="00E07D97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2195" w:type="dxa"/>
          </w:tcPr>
          <w:p w14:paraId="2E18BCD3" w14:textId="77777777" w:rsidR="00E07D97" w:rsidRPr="00B012BF" w:rsidRDefault="00E07D97" w:rsidP="00D2399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113">
              <w:rPr>
                <w:rFonts w:ascii="Times New Roman" w:hAnsi="Times New Roman" w:cs="Times New Roman"/>
                <w:sz w:val="24"/>
                <w:szCs w:val="24"/>
              </w:rPr>
              <w:t>Определение размера будущей клумбы</w:t>
            </w:r>
          </w:p>
        </w:tc>
        <w:tc>
          <w:tcPr>
            <w:tcW w:w="1026" w:type="dxa"/>
          </w:tcPr>
          <w:p w14:paraId="0610A699" w14:textId="77777777" w:rsidR="00E07D97" w:rsidRPr="00B012BF" w:rsidRDefault="005D7840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07D97" w:rsidRPr="00B012BF" w14:paraId="7F701DFB" w14:textId="77777777" w:rsidTr="005D7840">
        <w:trPr>
          <w:trHeight w:val="85"/>
        </w:trPr>
        <w:tc>
          <w:tcPr>
            <w:tcW w:w="1951" w:type="dxa"/>
          </w:tcPr>
          <w:p w14:paraId="2A52CF6E" w14:textId="77777777" w:rsidR="00E07D97" w:rsidRPr="00B012BF" w:rsidRDefault="00E07D97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195" w:type="dxa"/>
          </w:tcPr>
          <w:p w14:paraId="45EC8128" w14:textId="77777777" w:rsidR="00E07D97" w:rsidRPr="00B012BF" w:rsidRDefault="00E07D97" w:rsidP="00D2399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4482">
              <w:rPr>
                <w:rFonts w:ascii="Times New Roman" w:hAnsi="Times New Roman" w:cs="Times New Roman"/>
                <w:sz w:val="24"/>
                <w:szCs w:val="24"/>
              </w:rPr>
              <w:t>Очистка от сорняка и мусора</w:t>
            </w:r>
          </w:p>
        </w:tc>
        <w:tc>
          <w:tcPr>
            <w:tcW w:w="1026" w:type="dxa"/>
          </w:tcPr>
          <w:p w14:paraId="1D23BF57" w14:textId="77777777" w:rsidR="00E07D97" w:rsidRPr="00B012BF" w:rsidRDefault="005D7840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07D97" w:rsidRPr="00B012BF" w14:paraId="6FDC3870" w14:textId="77777777" w:rsidTr="005D7840">
        <w:trPr>
          <w:trHeight w:val="85"/>
        </w:trPr>
        <w:tc>
          <w:tcPr>
            <w:tcW w:w="1951" w:type="dxa"/>
          </w:tcPr>
          <w:p w14:paraId="0B3B1AED" w14:textId="77777777" w:rsidR="00E07D97" w:rsidRPr="00B012BF" w:rsidRDefault="00E07D97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195" w:type="dxa"/>
          </w:tcPr>
          <w:p w14:paraId="7584A992" w14:textId="77777777" w:rsidR="00E07D97" w:rsidRPr="00B012BF" w:rsidRDefault="00E07D97" w:rsidP="00D2399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4482">
              <w:rPr>
                <w:rFonts w:ascii="Times New Roman" w:hAnsi="Times New Roman" w:cs="Times New Roman"/>
                <w:sz w:val="24"/>
                <w:szCs w:val="24"/>
              </w:rPr>
              <w:t>Сбор корней, камней, веток</w:t>
            </w:r>
          </w:p>
        </w:tc>
        <w:tc>
          <w:tcPr>
            <w:tcW w:w="1026" w:type="dxa"/>
          </w:tcPr>
          <w:p w14:paraId="7D6A3E12" w14:textId="77777777" w:rsidR="00E07D97" w:rsidRPr="00B012BF" w:rsidRDefault="005D7840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07D97" w:rsidRPr="00B012BF" w14:paraId="2BC5504E" w14:textId="77777777" w:rsidTr="005D7840">
        <w:trPr>
          <w:trHeight w:val="85"/>
        </w:trPr>
        <w:tc>
          <w:tcPr>
            <w:tcW w:w="1951" w:type="dxa"/>
          </w:tcPr>
          <w:p w14:paraId="6E6E2349" w14:textId="77777777" w:rsidR="00E07D97" w:rsidRPr="00B012BF" w:rsidRDefault="00E07D97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195" w:type="dxa"/>
          </w:tcPr>
          <w:p w14:paraId="124C9871" w14:textId="77777777" w:rsidR="00E07D97" w:rsidRPr="00B012BF" w:rsidRDefault="00E07D97" w:rsidP="00D2399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кислотности почвы</w:t>
            </w:r>
          </w:p>
        </w:tc>
        <w:tc>
          <w:tcPr>
            <w:tcW w:w="1026" w:type="dxa"/>
          </w:tcPr>
          <w:p w14:paraId="1F80D057" w14:textId="77777777" w:rsidR="00E07D97" w:rsidRPr="00B012BF" w:rsidRDefault="005D7840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07D97" w:rsidRPr="00B012BF" w14:paraId="008FDCB7" w14:textId="77777777" w:rsidTr="005D7840">
        <w:trPr>
          <w:trHeight w:val="85"/>
        </w:trPr>
        <w:tc>
          <w:tcPr>
            <w:tcW w:w="1951" w:type="dxa"/>
          </w:tcPr>
          <w:p w14:paraId="4BA68ABD" w14:textId="77777777" w:rsidR="00E07D97" w:rsidRDefault="00E07D97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195" w:type="dxa"/>
          </w:tcPr>
          <w:p w14:paraId="4F255CA9" w14:textId="77777777" w:rsidR="00E07D97" w:rsidRPr="00B012BF" w:rsidRDefault="00E07D97" w:rsidP="00D2399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Обеззараживание </w:t>
            </w:r>
            <w:r w:rsidRPr="00DB3113">
              <w:rPr>
                <w:rFonts w:ascii="Times New Roman" w:hAnsi="Times New Roman" w:cs="Times New Roman"/>
                <w:b/>
                <w:sz w:val="24"/>
                <w:szCs w:val="24"/>
              </w:rPr>
              <w:t>посадочного материала</w:t>
            </w:r>
          </w:p>
        </w:tc>
        <w:tc>
          <w:tcPr>
            <w:tcW w:w="1026" w:type="dxa"/>
          </w:tcPr>
          <w:p w14:paraId="67609DBA" w14:textId="77777777" w:rsidR="00E07D97" w:rsidRPr="00B012BF" w:rsidRDefault="005D7840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07D97" w:rsidRPr="00B012BF" w14:paraId="5ECACC16" w14:textId="77777777" w:rsidTr="005D7840">
        <w:trPr>
          <w:trHeight w:val="85"/>
        </w:trPr>
        <w:tc>
          <w:tcPr>
            <w:tcW w:w="1951" w:type="dxa"/>
          </w:tcPr>
          <w:p w14:paraId="2A12FA6D" w14:textId="77777777" w:rsidR="00E07D97" w:rsidRDefault="00E07D97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2195" w:type="dxa"/>
          </w:tcPr>
          <w:p w14:paraId="351DE5F1" w14:textId="77777777" w:rsidR="00E07D97" w:rsidRPr="00B012BF" w:rsidRDefault="00E07D97" w:rsidP="00D2399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8A9">
              <w:rPr>
                <w:rFonts w:ascii="Times New Roman" w:hAnsi="Times New Roman" w:cs="Times New Roman"/>
                <w:sz w:val="24"/>
                <w:szCs w:val="24"/>
              </w:rPr>
              <w:t>Замачивание семян цветочно-декоративных культур</w:t>
            </w:r>
          </w:p>
        </w:tc>
        <w:tc>
          <w:tcPr>
            <w:tcW w:w="1026" w:type="dxa"/>
          </w:tcPr>
          <w:p w14:paraId="570B1253" w14:textId="77777777" w:rsidR="00E07D97" w:rsidRPr="00B012BF" w:rsidRDefault="005D7840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07D97" w:rsidRPr="00B012BF" w14:paraId="7107A988" w14:textId="77777777" w:rsidTr="005D7840">
        <w:trPr>
          <w:trHeight w:val="85"/>
        </w:trPr>
        <w:tc>
          <w:tcPr>
            <w:tcW w:w="1951" w:type="dxa"/>
          </w:tcPr>
          <w:p w14:paraId="2504468E" w14:textId="77777777" w:rsidR="00E07D97" w:rsidRDefault="00E07D97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2195" w:type="dxa"/>
          </w:tcPr>
          <w:p w14:paraId="301371E8" w14:textId="77777777" w:rsidR="00E07D97" w:rsidRPr="00B012BF" w:rsidRDefault="00E07D97" w:rsidP="00D2399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8A9">
              <w:rPr>
                <w:rFonts w:ascii="Times New Roman" w:hAnsi="Times New Roman" w:cs="Times New Roman"/>
                <w:sz w:val="24"/>
                <w:szCs w:val="24"/>
              </w:rPr>
              <w:t>Калибровка семян</w:t>
            </w:r>
          </w:p>
        </w:tc>
        <w:tc>
          <w:tcPr>
            <w:tcW w:w="1026" w:type="dxa"/>
          </w:tcPr>
          <w:p w14:paraId="75058D39" w14:textId="77777777" w:rsidR="00E07D97" w:rsidRPr="00B012BF" w:rsidRDefault="005D7840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07D97" w:rsidRPr="00B012BF" w14:paraId="25889721" w14:textId="77777777" w:rsidTr="005D7840">
        <w:trPr>
          <w:trHeight w:val="85"/>
        </w:trPr>
        <w:tc>
          <w:tcPr>
            <w:tcW w:w="1951" w:type="dxa"/>
          </w:tcPr>
          <w:p w14:paraId="4DFFC0EA" w14:textId="77777777" w:rsidR="00E07D97" w:rsidRDefault="00E07D97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2195" w:type="dxa"/>
          </w:tcPr>
          <w:p w14:paraId="6798AA3F" w14:textId="77777777" w:rsidR="00E07D97" w:rsidRPr="00B012BF" w:rsidRDefault="00E07D97" w:rsidP="00D2399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8A9">
              <w:rPr>
                <w:rFonts w:ascii="Times New Roman" w:hAnsi="Times New Roman" w:cs="Times New Roman"/>
                <w:sz w:val="24"/>
                <w:szCs w:val="24"/>
              </w:rPr>
              <w:t>Рассадным способом</w:t>
            </w:r>
          </w:p>
        </w:tc>
        <w:tc>
          <w:tcPr>
            <w:tcW w:w="1026" w:type="dxa"/>
          </w:tcPr>
          <w:p w14:paraId="66C81989" w14:textId="77777777" w:rsidR="00E07D97" w:rsidRPr="00B012BF" w:rsidRDefault="005D7840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07D97" w:rsidRPr="00B012BF" w14:paraId="2AA30634" w14:textId="77777777" w:rsidTr="005D7840">
        <w:trPr>
          <w:trHeight w:val="85"/>
        </w:trPr>
        <w:tc>
          <w:tcPr>
            <w:tcW w:w="1951" w:type="dxa"/>
          </w:tcPr>
          <w:p w14:paraId="041A9838" w14:textId="77777777" w:rsidR="00E07D97" w:rsidRDefault="00E07D97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195" w:type="dxa"/>
          </w:tcPr>
          <w:p w14:paraId="0B4E5DE9" w14:textId="77777777" w:rsidR="00E07D97" w:rsidRPr="00B012BF" w:rsidRDefault="00E07D97" w:rsidP="00D2399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68A9">
              <w:rPr>
                <w:rFonts w:ascii="Times New Roman" w:hAnsi="Times New Roman" w:cs="Times New Roman"/>
                <w:sz w:val="24"/>
                <w:szCs w:val="24"/>
              </w:rPr>
              <w:t>Без рассадным способом</w:t>
            </w:r>
            <w:proofErr w:type="gramEnd"/>
          </w:p>
        </w:tc>
        <w:tc>
          <w:tcPr>
            <w:tcW w:w="1026" w:type="dxa"/>
          </w:tcPr>
          <w:p w14:paraId="587564A5" w14:textId="77777777" w:rsidR="00E07D97" w:rsidRPr="00B012BF" w:rsidRDefault="005D7840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07D97" w:rsidRPr="00B012BF" w14:paraId="1AAA90CB" w14:textId="77777777" w:rsidTr="005D7840">
        <w:trPr>
          <w:trHeight w:val="85"/>
        </w:trPr>
        <w:tc>
          <w:tcPr>
            <w:tcW w:w="1951" w:type="dxa"/>
          </w:tcPr>
          <w:p w14:paraId="4B31C0D2" w14:textId="77777777" w:rsidR="00E07D97" w:rsidRDefault="00E07D97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195" w:type="dxa"/>
          </w:tcPr>
          <w:p w14:paraId="4EBF2084" w14:textId="77777777" w:rsidR="00E07D97" w:rsidRPr="00B012BF" w:rsidRDefault="00E07D97" w:rsidP="00D2399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8A9">
              <w:rPr>
                <w:rFonts w:ascii="Times New Roman" w:hAnsi="Times New Roman" w:cs="Times New Roman"/>
                <w:sz w:val="24"/>
                <w:szCs w:val="24"/>
              </w:rPr>
              <w:t>Нормы посадки многолетних растений</w:t>
            </w:r>
          </w:p>
        </w:tc>
        <w:tc>
          <w:tcPr>
            <w:tcW w:w="1026" w:type="dxa"/>
          </w:tcPr>
          <w:p w14:paraId="154F34D5" w14:textId="77777777" w:rsidR="00E07D97" w:rsidRPr="00B012BF" w:rsidRDefault="005D7840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07D97" w:rsidRPr="00B012BF" w14:paraId="21EBBB20" w14:textId="77777777" w:rsidTr="005D7840">
        <w:trPr>
          <w:trHeight w:val="85"/>
        </w:trPr>
        <w:tc>
          <w:tcPr>
            <w:tcW w:w="1951" w:type="dxa"/>
          </w:tcPr>
          <w:p w14:paraId="1C81852E" w14:textId="77777777" w:rsidR="00E07D97" w:rsidRDefault="00E07D97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23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95" w:type="dxa"/>
          </w:tcPr>
          <w:p w14:paraId="2FDEE97D" w14:textId="77777777" w:rsidR="00E07D97" w:rsidRPr="00A168A9" w:rsidRDefault="00D23993" w:rsidP="00D2399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48A">
              <w:rPr>
                <w:rFonts w:ascii="Times New Roman" w:hAnsi="Times New Roman" w:cs="Times New Roman"/>
                <w:sz w:val="24"/>
                <w:szCs w:val="24"/>
              </w:rPr>
              <w:t>Норм</w:t>
            </w:r>
            <w:r w:rsidRPr="00A168A9">
              <w:rPr>
                <w:rFonts w:ascii="Times New Roman" w:hAnsi="Times New Roman" w:cs="Times New Roman"/>
                <w:sz w:val="24"/>
                <w:szCs w:val="24"/>
              </w:rPr>
              <w:t>ы посадки цветочной рассады</w:t>
            </w:r>
          </w:p>
        </w:tc>
        <w:tc>
          <w:tcPr>
            <w:tcW w:w="1026" w:type="dxa"/>
          </w:tcPr>
          <w:p w14:paraId="15B02798" w14:textId="77777777" w:rsidR="00E07D97" w:rsidRPr="00B012BF" w:rsidRDefault="005D7840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07D97" w:rsidRPr="00B012BF" w14:paraId="4854AE6C" w14:textId="77777777" w:rsidTr="00C766F1">
        <w:trPr>
          <w:trHeight w:val="85"/>
        </w:trPr>
        <w:tc>
          <w:tcPr>
            <w:tcW w:w="1951" w:type="dxa"/>
          </w:tcPr>
          <w:p w14:paraId="6B768A59" w14:textId="77777777" w:rsidR="00E07D97" w:rsidRDefault="00E07D97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239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95" w:type="dxa"/>
          </w:tcPr>
          <w:p w14:paraId="3DA65C5D" w14:textId="77777777" w:rsidR="00E07D97" w:rsidRPr="00A168A9" w:rsidRDefault="00DD7B9F" w:rsidP="00C766F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758B">
              <w:rPr>
                <w:rFonts w:ascii="Times New Roman" w:hAnsi="Times New Roman" w:cs="Times New Roman"/>
                <w:sz w:val="24"/>
                <w:szCs w:val="24"/>
              </w:rPr>
              <w:t>Семенное размножение</w:t>
            </w:r>
          </w:p>
        </w:tc>
        <w:tc>
          <w:tcPr>
            <w:tcW w:w="1026" w:type="dxa"/>
          </w:tcPr>
          <w:p w14:paraId="32322225" w14:textId="77777777" w:rsidR="00E07D97" w:rsidRPr="00B012BF" w:rsidRDefault="005D7840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07D97" w:rsidRPr="00B012BF" w14:paraId="401D2675" w14:textId="77777777" w:rsidTr="00C766F1">
        <w:trPr>
          <w:trHeight w:val="85"/>
        </w:trPr>
        <w:tc>
          <w:tcPr>
            <w:tcW w:w="1951" w:type="dxa"/>
          </w:tcPr>
          <w:p w14:paraId="73B43BEC" w14:textId="77777777" w:rsidR="00E07D97" w:rsidRDefault="00E07D97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239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95" w:type="dxa"/>
          </w:tcPr>
          <w:p w14:paraId="646BD301" w14:textId="77777777" w:rsidR="00E07D97" w:rsidRPr="00A168A9" w:rsidRDefault="00DD7B9F" w:rsidP="00C766F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758B">
              <w:rPr>
                <w:rFonts w:ascii="Times New Roman" w:hAnsi="Times New Roman" w:cs="Times New Roman"/>
                <w:sz w:val="24"/>
                <w:szCs w:val="24"/>
              </w:rPr>
              <w:t>Размножение делением куста Размножение делением куста</w:t>
            </w:r>
          </w:p>
        </w:tc>
        <w:tc>
          <w:tcPr>
            <w:tcW w:w="1026" w:type="dxa"/>
          </w:tcPr>
          <w:p w14:paraId="178ABA63" w14:textId="77777777" w:rsidR="00E07D97" w:rsidRPr="00B012BF" w:rsidRDefault="005D7840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07D97" w:rsidRPr="00B012BF" w14:paraId="3B1DD832" w14:textId="77777777" w:rsidTr="00C766F1">
        <w:trPr>
          <w:trHeight w:val="85"/>
        </w:trPr>
        <w:tc>
          <w:tcPr>
            <w:tcW w:w="1951" w:type="dxa"/>
          </w:tcPr>
          <w:p w14:paraId="39591CB6" w14:textId="77777777" w:rsidR="00E07D97" w:rsidRDefault="00E07D97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239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95" w:type="dxa"/>
          </w:tcPr>
          <w:p w14:paraId="2AAF5387" w14:textId="77777777" w:rsidR="00E07D97" w:rsidRPr="00A168A9" w:rsidRDefault="00DD7B9F" w:rsidP="00C766F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758B">
              <w:rPr>
                <w:rFonts w:ascii="Times New Roman" w:hAnsi="Times New Roman" w:cs="Times New Roman"/>
                <w:sz w:val="24"/>
                <w:szCs w:val="24"/>
              </w:rPr>
              <w:t>Размножение отпрысками, одревесневшими черенками</w:t>
            </w:r>
          </w:p>
        </w:tc>
        <w:tc>
          <w:tcPr>
            <w:tcW w:w="1026" w:type="dxa"/>
          </w:tcPr>
          <w:p w14:paraId="23241A9E" w14:textId="77777777" w:rsidR="00E07D97" w:rsidRPr="00B012BF" w:rsidRDefault="005D7840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07D97" w:rsidRPr="00B012BF" w14:paraId="062169C7" w14:textId="77777777" w:rsidTr="00C766F1">
        <w:trPr>
          <w:trHeight w:val="85"/>
        </w:trPr>
        <w:tc>
          <w:tcPr>
            <w:tcW w:w="1951" w:type="dxa"/>
          </w:tcPr>
          <w:p w14:paraId="02FBC3DE" w14:textId="77777777" w:rsidR="00E07D97" w:rsidRDefault="00E07D97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239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95" w:type="dxa"/>
          </w:tcPr>
          <w:p w14:paraId="0F95DCFD" w14:textId="77777777" w:rsidR="00E07D97" w:rsidRPr="00A168A9" w:rsidRDefault="00DD7B9F" w:rsidP="00C766F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Размножение прививками и зеленым черенкованием</w:t>
            </w:r>
          </w:p>
        </w:tc>
        <w:tc>
          <w:tcPr>
            <w:tcW w:w="1026" w:type="dxa"/>
          </w:tcPr>
          <w:p w14:paraId="034B9861" w14:textId="77777777" w:rsidR="00E07D97" w:rsidRPr="00B012BF" w:rsidRDefault="005D7840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07D97" w:rsidRPr="00B012BF" w14:paraId="1AE6807A" w14:textId="77777777" w:rsidTr="00C766F1">
        <w:trPr>
          <w:trHeight w:val="85"/>
        </w:trPr>
        <w:tc>
          <w:tcPr>
            <w:tcW w:w="1951" w:type="dxa"/>
          </w:tcPr>
          <w:p w14:paraId="4AE3B509" w14:textId="77777777" w:rsidR="00E07D97" w:rsidRDefault="00D23993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2195" w:type="dxa"/>
          </w:tcPr>
          <w:p w14:paraId="1CA4FE84" w14:textId="77777777" w:rsidR="00E07D97" w:rsidRPr="00A168A9" w:rsidRDefault="00DD7B9F" w:rsidP="00C766F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8A9">
              <w:rPr>
                <w:rFonts w:ascii="Times New Roman" w:hAnsi="Times New Roman" w:cs="Times New Roman"/>
                <w:sz w:val="24"/>
                <w:szCs w:val="24"/>
              </w:rPr>
              <w:t>Бесполое размножение</w:t>
            </w:r>
          </w:p>
        </w:tc>
        <w:tc>
          <w:tcPr>
            <w:tcW w:w="1026" w:type="dxa"/>
          </w:tcPr>
          <w:p w14:paraId="00C4D9DC" w14:textId="77777777" w:rsidR="00E07D97" w:rsidRPr="00B012BF" w:rsidRDefault="005D7840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07D97" w:rsidRPr="00B012BF" w14:paraId="49C58198" w14:textId="77777777" w:rsidTr="00C766F1">
        <w:trPr>
          <w:trHeight w:val="85"/>
        </w:trPr>
        <w:tc>
          <w:tcPr>
            <w:tcW w:w="1951" w:type="dxa"/>
          </w:tcPr>
          <w:p w14:paraId="17DB7A9A" w14:textId="77777777" w:rsidR="00E07D97" w:rsidRDefault="00D23993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195" w:type="dxa"/>
          </w:tcPr>
          <w:p w14:paraId="59FB205A" w14:textId="77777777" w:rsidR="00E07D97" w:rsidRPr="00A168A9" w:rsidRDefault="00DD7B9F" w:rsidP="00C766F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8A9">
              <w:rPr>
                <w:rFonts w:ascii="Times New Roman" w:hAnsi="Times New Roman" w:cs="Times New Roman"/>
                <w:sz w:val="24"/>
                <w:szCs w:val="24"/>
              </w:rPr>
              <w:t>Путем деления</w:t>
            </w:r>
          </w:p>
        </w:tc>
        <w:tc>
          <w:tcPr>
            <w:tcW w:w="1026" w:type="dxa"/>
          </w:tcPr>
          <w:p w14:paraId="1214F9F2" w14:textId="77777777" w:rsidR="00E07D97" w:rsidRPr="00B012BF" w:rsidRDefault="005D7840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07D97" w:rsidRPr="00B012BF" w14:paraId="3B6C1DC4" w14:textId="77777777" w:rsidTr="00C766F1">
        <w:trPr>
          <w:trHeight w:val="85"/>
        </w:trPr>
        <w:tc>
          <w:tcPr>
            <w:tcW w:w="1951" w:type="dxa"/>
          </w:tcPr>
          <w:p w14:paraId="39098567" w14:textId="77777777" w:rsidR="00E07D97" w:rsidRDefault="00D23993" w:rsidP="00D2399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2195" w:type="dxa"/>
          </w:tcPr>
          <w:p w14:paraId="3D4F8A73" w14:textId="77777777" w:rsidR="00E07D97" w:rsidRPr="00A168A9" w:rsidRDefault="00DD7B9F" w:rsidP="00C766F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8A9">
              <w:rPr>
                <w:rFonts w:ascii="Times New Roman" w:hAnsi="Times New Roman" w:cs="Times New Roman"/>
                <w:sz w:val="24"/>
                <w:szCs w:val="24"/>
              </w:rPr>
              <w:t>Почкование</w:t>
            </w:r>
          </w:p>
        </w:tc>
        <w:tc>
          <w:tcPr>
            <w:tcW w:w="1026" w:type="dxa"/>
          </w:tcPr>
          <w:p w14:paraId="2F7F22F0" w14:textId="77777777" w:rsidR="00E07D97" w:rsidRPr="00B012BF" w:rsidRDefault="005D7840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07D97" w:rsidRPr="00B012BF" w14:paraId="201E581A" w14:textId="77777777" w:rsidTr="00C766F1">
        <w:trPr>
          <w:trHeight w:val="85"/>
        </w:trPr>
        <w:tc>
          <w:tcPr>
            <w:tcW w:w="1951" w:type="dxa"/>
          </w:tcPr>
          <w:p w14:paraId="3DBEB41B" w14:textId="77777777" w:rsidR="00E07D97" w:rsidRDefault="00D23993" w:rsidP="00D2399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195" w:type="dxa"/>
          </w:tcPr>
          <w:p w14:paraId="581049B9" w14:textId="77777777" w:rsidR="00E07D97" w:rsidRPr="00A168A9" w:rsidRDefault="00DD7B9F" w:rsidP="00C766F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758B">
              <w:rPr>
                <w:rFonts w:ascii="Times New Roman" w:hAnsi="Times New Roman" w:cs="Times New Roman"/>
                <w:sz w:val="24"/>
                <w:szCs w:val="24"/>
              </w:rPr>
              <w:t>Метод надрезания донца</w:t>
            </w:r>
          </w:p>
        </w:tc>
        <w:tc>
          <w:tcPr>
            <w:tcW w:w="1026" w:type="dxa"/>
          </w:tcPr>
          <w:p w14:paraId="03E916DA" w14:textId="77777777" w:rsidR="00E07D97" w:rsidRPr="00B012BF" w:rsidRDefault="005D7840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07D97" w:rsidRPr="00B012BF" w14:paraId="0793D99D" w14:textId="77777777" w:rsidTr="00C766F1">
        <w:trPr>
          <w:trHeight w:val="85"/>
        </w:trPr>
        <w:tc>
          <w:tcPr>
            <w:tcW w:w="1951" w:type="dxa"/>
          </w:tcPr>
          <w:p w14:paraId="4726AC0C" w14:textId="77777777" w:rsidR="00E07D97" w:rsidRDefault="00D23993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2195" w:type="dxa"/>
          </w:tcPr>
          <w:p w14:paraId="31A31097" w14:textId="77777777" w:rsidR="00E07D97" w:rsidRPr="00A168A9" w:rsidRDefault="00DD7B9F" w:rsidP="00C766F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758B">
              <w:rPr>
                <w:rFonts w:ascii="Times New Roman" w:hAnsi="Times New Roman" w:cs="Times New Roman"/>
                <w:sz w:val="24"/>
                <w:szCs w:val="24"/>
              </w:rPr>
              <w:t>Метод парных чешуй</w:t>
            </w:r>
          </w:p>
        </w:tc>
        <w:tc>
          <w:tcPr>
            <w:tcW w:w="1026" w:type="dxa"/>
          </w:tcPr>
          <w:p w14:paraId="57C04E97" w14:textId="77777777" w:rsidR="00E07D97" w:rsidRPr="00B012BF" w:rsidRDefault="005D7840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07D97" w:rsidRPr="00B012BF" w14:paraId="7CFD6AED" w14:textId="77777777" w:rsidTr="00C766F1">
        <w:trPr>
          <w:trHeight w:val="85"/>
        </w:trPr>
        <w:tc>
          <w:tcPr>
            <w:tcW w:w="1951" w:type="dxa"/>
          </w:tcPr>
          <w:p w14:paraId="4E101EF2" w14:textId="77777777" w:rsidR="00E07D97" w:rsidRDefault="00D23993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195" w:type="dxa"/>
          </w:tcPr>
          <w:p w14:paraId="5B800B9F" w14:textId="77777777" w:rsidR="00E07D97" w:rsidRPr="00A168A9" w:rsidRDefault="00DD7B9F" w:rsidP="00C766F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224">
              <w:rPr>
                <w:rFonts w:ascii="Times New Roman" w:hAnsi="Times New Roman" w:cs="Times New Roman"/>
                <w:sz w:val="24"/>
                <w:szCs w:val="24"/>
              </w:rPr>
              <w:t>Стимулятором роста</w:t>
            </w:r>
          </w:p>
        </w:tc>
        <w:tc>
          <w:tcPr>
            <w:tcW w:w="1026" w:type="dxa"/>
          </w:tcPr>
          <w:p w14:paraId="5A4AA734" w14:textId="77777777" w:rsidR="00E07D97" w:rsidRPr="00B012BF" w:rsidRDefault="005D7840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23993" w:rsidRPr="00B012BF" w14:paraId="476E7034" w14:textId="77777777" w:rsidTr="00C766F1">
        <w:trPr>
          <w:trHeight w:val="85"/>
        </w:trPr>
        <w:tc>
          <w:tcPr>
            <w:tcW w:w="1951" w:type="dxa"/>
          </w:tcPr>
          <w:p w14:paraId="20FBFBAA" w14:textId="77777777" w:rsidR="00D23993" w:rsidRDefault="00D23993" w:rsidP="00D23993">
            <w:pPr>
              <w:spacing w:after="0"/>
              <w:jc w:val="center"/>
            </w:pPr>
            <w:r w:rsidRPr="002743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95" w:type="dxa"/>
          </w:tcPr>
          <w:p w14:paraId="7DF25C15" w14:textId="77777777" w:rsidR="00D23993" w:rsidRPr="00A168A9" w:rsidRDefault="00DD7B9F" w:rsidP="00C766F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224">
              <w:rPr>
                <w:rFonts w:ascii="Times New Roman" w:hAnsi="Times New Roman" w:cs="Times New Roman"/>
                <w:sz w:val="24"/>
                <w:szCs w:val="24"/>
              </w:rPr>
              <w:t>Охлаждение</w:t>
            </w:r>
          </w:p>
        </w:tc>
        <w:tc>
          <w:tcPr>
            <w:tcW w:w="1026" w:type="dxa"/>
          </w:tcPr>
          <w:p w14:paraId="55C37BBA" w14:textId="77777777" w:rsidR="00D23993" w:rsidRPr="00B012BF" w:rsidRDefault="005D7840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23993" w:rsidRPr="00B012BF" w14:paraId="287429AB" w14:textId="77777777" w:rsidTr="00C766F1">
        <w:trPr>
          <w:trHeight w:val="85"/>
        </w:trPr>
        <w:tc>
          <w:tcPr>
            <w:tcW w:w="1951" w:type="dxa"/>
          </w:tcPr>
          <w:p w14:paraId="72D3485D" w14:textId="77777777" w:rsidR="00D23993" w:rsidRDefault="00D23993" w:rsidP="00D23993">
            <w:pPr>
              <w:spacing w:after="0"/>
              <w:jc w:val="center"/>
            </w:pPr>
            <w:r w:rsidRPr="002743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95" w:type="dxa"/>
          </w:tcPr>
          <w:p w14:paraId="2E8C10F2" w14:textId="77777777" w:rsidR="00D23993" w:rsidRPr="00A168A9" w:rsidRDefault="00DD7B9F" w:rsidP="00C766F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224">
              <w:rPr>
                <w:rFonts w:ascii="Times New Roman" w:hAnsi="Times New Roman" w:cs="Times New Roman"/>
                <w:sz w:val="24"/>
                <w:szCs w:val="24"/>
              </w:rPr>
              <w:t>Скарификация семян</w:t>
            </w:r>
          </w:p>
        </w:tc>
        <w:tc>
          <w:tcPr>
            <w:tcW w:w="1026" w:type="dxa"/>
          </w:tcPr>
          <w:p w14:paraId="4E72E2D0" w14:textId="77777777" w:rsidR="00D23993" w:rsidRPr="00B012BF" w:rsidRDefault="005D7840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23993" w:rsidRPr="00B012BF" w14:paraId="3437A457" w14:textId="77777777" w:rsidTr="00C766F1">
        <w:trPr>
          <w:trHeight w:val="85"/>
        </w:trPr>
        <w:tc>
          <w:tcPr>
            <w:tcW w:w="1951" w:type="dxa"/>
          </w:tcPr>
          <w:p w14:paraId="0B6F5260" w14:textId="77777777" w:rsidR="00D23993" w:rsidRDefault="00D23993" w:rsidP="00D23993">
            <w:pPr>
              <w:spacing w:after="0"/>
              <w:jc w:val="center"/>
            </w:pPr>
            <w:r w:rsidRPr="002743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95" w:type="dxa"/>
          </w:tcPr>
          <w:p w14:paraId="48B7EAC4" w14:textId="77777777" w:rsidR="00D23993" w:rsidRPr="00A168A9" w:rsidRDefault="00DD7B9F" w:rsidP="00C766F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224">
              <w:rPr>
                <w:rFonts w:ascii="Times New Roman" w:hAnsi="Times New Roman" w:cs="Times New Roman"/>
                <w:sz w:val="24"/>
                <w:szCs w:val="24"/>
              </w:rPr>
              <w:t>Стратификация семян</w:t>
            </w:r>
          </w:p>
        </w:tc>
        <w:tc>
          <w:tcPr>
            <w:tcW w:w="1026" w:type="dxa"/>
          </w:tcPr>
          <w:p w14:paraId="52B63C64" w14:textId="77777777" w:rsidR="00D23993" w:rsidRPr="00B012BF" w:rsidRDefault="005D7840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23993" w:rsidRPr="00B012BF" w14:paraId="47176681" w14:textId="77777777" w:rsidTr="00C766F1">
        <w:trPr>
          <w:trHeight w:val="85"/>
        </w:trPr>
        <w:tc>
          <w:tcPr>
            <w:tcW w:w="1951" w:type="dxa"/>
          </w:tcPr>
          <w:p w14:paraId="55A8798B" w14:textId="77777777" w:rsidR="00D23993" w:rsidRDefault="00D23993" w:rsidP="00D23993">
            <w:pPr>
              <w:spacing w:after="0"/>
              <w:jc w:val="center"/>
            </w:pPr>
            <w:r w:rsidRPr="002743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95" w:type="dxa"/>
          </w:tcPr>
          <w:p w14:paraId="3B4B9E77" w14:textId="77777777" w:rsidR="00D23993" w:rsidRPr="00A168A9" w:rsidRDefault="00DD7B9F" w:rsidP="00C766F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A4224">
              <w:rPr>
                <w:rFonts w:ascii="Times New Roman" w:hAnsi="Times New Roman" w:cs="Times New Roman"/>
                <w:sz w:val="24"/>
                <w:szCs w:val="24"/>
              </w:rPr>
              <w:t>роращивание семян</w:t>
            </w:r>
          </w:p>
        </w:tc>
        <w:tc>
          <w:tcPr>
            <w:tcW w:w="1026" w:type="dxa"/>
          </w:tcPr>
          <w:p w14:paraId="5F0B1452" w14:textId="77777777" w:rsidR="00D23993" w:rsidRPr="00B012BF" w:rsidRDefault="005D7840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23993" w:rsidRPr="00B012BF" w14:paraId="0E5511AF" w14:textId="77777777" w:rsidTr="00C766F1">
        <w:trPr>
          <w:trHeight w:val="85"/>
        </w:trPr>
        <w:tc>
          <w:tcPr>
            <w:tcW w:w="1951" w:type="dxa"/>
          </w:tcPr>
          <w:p w14:paraId="67C43F19" w14:textId="77777777" w:rsidR="00D23993" w:rsidRDefault="00D23993" w:rsidP="00D23993">
            <w:pPr>
              <w:spacing w:after="0"/>
              <w:jc w:val="center"/>
            </w:pPr>
            <w:r w:rsidRPr="002743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5" w:type="dxa"/>
          </w:tcPr>
          <w:p w14:paraId="6EB592EC" w14:textId="77777777" w:rsidR="00D23993" w:rsidRPr="00A168A9" w:rsidRDefault="00DD7B9F" w:rsidP="00C766F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224">
              <w:rPr>
                <w:rFonts w:ascii="Times New Roman" w:hAnsi="Times New Roman" w:cs="Times New Roman"/>
                <w:sz w:val="24"/>
                <w:szCs w:val="24"/>
              </w:rPr>
              <w:t>Посадка семян</w:t>
            </w:r>
          </w:p>
        </w:tc>
        <w:tc>
          <w:tcPr>
            <w:tcW w:w="1026" w:type="dxa"/>
          </w:tcPr>
          <w:p w14:paraId="46D256B4" w14:textId="77777777" w:rsidR="00D23993" w:rsidRPr="00B012BF" w:rsidRDefault="005D7840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23993" w:rsidRPr="00B012BF" w14:paraId="025E0908" w14:textId="77777777" w:rsidTr="00C766F1">
        <w:trPr>
          <w:trHeight w:val="85"/>
        </w:trPr>
        <w:tc>
          <w:tcPr>
            <w:tcW w:w="1951" w:type="dxa"/>
          </w:tcPr>
          <w:p w14:paraId="70941554" w14:textId="77777777" w:rsidR="00D23993" w:rsidRDefault="00D23993" w:rsidP="00D23993">
            <w:pPr>
              <w:spacing w:after="0"/>
              <w:jc w:val="center"/>
            </w:pPr>
            <w:r w:rsidRPr="002743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5" w:type="dxa"/>
          </w:tcPr>
          <w:p w14:paraId="7C031E8A" w14:textId="77777777" w:rsidR="00D23993" w:rsidRPr="00A168A9" w:rsidRDefault="00DD7B9F" w:rsidP="00C766F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224">
              <w:rPr>
                <w:rFonts w:ascii="Times New Roman" w:hAnsi="Times New Roman" w:cs="Times New Roman"/>
                <w:sz w:val="24"/>
                <w:szCs w:val="24"/>
              </w:rPr>
              <w:t>Пикировка рассады</w:t>
            </w:r>
          </w:p>
        </w:tc>
        <w:tc>
          <w:tcPr>
            <w:tcW w:w="1026" w:type="dxa"/>
          </w:tcPr>
          <w:p w14:paraId="1EB78B0C" w14:textId="77777777" w:rsidR="00D23993" w:rsidRPr="00B012BF" w:rsidRDefault="005D7840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6C8D17D3" w14:textId="77777777" w:rsidR="00F41BAC" w:rsidRDefault="00F41BAC"/>
    <w:tbl>
      <w:tblPr>
        <w:tblStyle w:val="12"/>
        <w:tblpPr w:leftFromText="180" w:rightFromText="180" w:vertAnchor="text" w:tblpY="-67"/>
        <w:tblW w:w="15172" w:type="dxa"/>
        <w:tblLayout w:type="fixed"/>
        <w:tblLook w:val="0000" w:firstRow="0" w:lastRow="0" w:firstColumn="0" w:lastColumn="0" w:noHBand="0" w:noVBand="0"/>
      </w:tblPr>
      <w:tblGrid>
        <w:gridCol w:w="1951"/>
        <w:gridCol w:w="12195"/>
        <w:gridCol w:w="1026"/>
      </w:tblGrid>
      <w:tr w:rsidR="003E37A6" w:rsidRPr="00B012BF" w14:paraId="55C170B3" w14:textId="77777777" w:rsidTr="005D7840">
        <w:trPr>
          <w:trHeight w:val="85"/>
        </w:trPr>
        <w:tc>
          <w:tcPr>
            <w:tcW w:w="1951" w:type="dxa"/>
          </w:tcPr>
          <w:p w14:paraId="7BD7E207" w14:textId="77777777" w:rsidR="003E37A6" w:rsidRPr="00B012BF" w:rsidRDefault="003E37A6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195" w:type="dxa"/>
          </w:tcPr>
          <w:p w14:paraId="2407185C" w14:textId="77777777" w:rsidR="003E37A6" w:rsidRPr="00B012BF" w:rsidRDefault="003E37A6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6" w:type="dxa"/>
          </w:tcPr>
          <w:p w14:paraId="3F3E57F7" w14:textId="77777777" w:rsidR="003E37A6" w:rsidRPr="00B012BF" w:rsidRDefault="003E37A6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E37A6" w:rsidRPr="00B012BF" w14:paraId="4E122626" w14:textId="77777777" w:rsidTr="005D7840">
        <w:trPr>
          <w:trHeight w:val="85"/>
        </w:trPr>
        <w:tc>
          <w:tcPr>
            <w:tcW w:w="1951" w:type="dxa"/>
          </w:tcPr>
          <w:p w14:paraId="790D7849" w14:textId="77777777" w:rsidR="003E37A6" w:rsidRPr="00B012BF" w:rsidRDefault="003E37A6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2195" w:type="dxa"/>
          </w:tcPr>
          <w:p w14:paraId="14CC92FD" w14:textId="77777777" w:rsidR="003E37A6" w:rsidRPr="0038048A" w:rsidRDefault="003E37A6" w:rsidP="005D784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48A">
              <w:rPr>
                <w:rFonts w:ascii="Times New Roman" w:hAnsi="Times New Roman" w:cs="Times New Roman"/>
                <w:sz w:val="24"/>
                <w:szCs w:val="24"/>
              </w:rPr>
              <w:t>Перенос рассады в ящики. Посадка саженцев в теплицу</w:t>
            </w:r>
          </w:p>
        </w:tc>
        <w:tc>
          <w:tcPr>
            <w:tcW w:w="1026" w:type="dxa"/>
          </w:tcPr>
          <w:p w14:paraId="072FC12A" w14:textId="77777777" w:rsidR="003E37A6" w:rsidRPr="00B012BF" w:rsidRDefault="005D7840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E37A6" w:rsidRPr="00B012BF" w14:paraId="351A8779" w14:textId="77777777" w:rsidTr="005D7840">
        <w:trPr>
          <w:trHeight w:val="85"/>
        </w:trPr>
        <w:tc>
          <w:tcPr>
            <w:tcW w:w="1951" w:type="dxa"/>
          </w:tcPr>
          <w:p w14:paraId="294E5AFE" w14:textId="77777777" w:rsidR="003E37A6" w:rsidRDefault="003E37A6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195" w:type="dxa"/>
          </w:tcPr>
          <w:p w14:paraId="3E059E49" w14:textId="77777777" w:rsidR="003E37A6" w:rsidRPr="0038048A" w:rsidRDefault="0038048A" w:rsidP="005D784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48A">
              <w:rPr>
                <w:rFonts w:ascii="Times New Roman" w:hAnsi="Times New Roman" w:cs="Times New Roman"/>
                <w:sz w:val="24"/>
                <w:szCs w:val="24"/>
              </w:rPr>
              <w:t>Прямой посев семян в открытый грунт</w:t>
            </w:r>
          </w:p>
        </w:tc>
        <w:tc>
          <w:tcPr>
            <w:tcW w:w="1026" w:type="dxa"/>
          </w:tcPr>
          <w:p w14:paraId="78963274" w14:textId="77777777" w:rsidR="003E37A6" w:rsidRPr="00B012BF" w:rsidRDefault="005D7840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E37A6" w:rsidRPr="00B012BF" w14:paraId="783A3BF6" w14:textId="77777777" w:rsidTr="005D7840">
        <w:trPr>
          <w:trHeight w:val="85"/>
        </w:trPr>
        <w:tc>
          <w:tcPr>
            <w:tcW w:w="1951" w:type="dxa"/>
          </w:tcPr>
          <w:p w14:paraId="55CC0632" w14:textId="77777777" w:rsidR="003E37A6" w:rsidRDefault="003E37A6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2195" w:type="dxa"/>
          </w:tcPr>
          <w:p w14:paraId="0F1692D2" w14:textId="77777777" w:rsidR="003E37A6" w:rsidRPr="0038048A" w:rsidRDefault="0038048A" w:rsidP="005D784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48A">
              <w:rPr>
                <w:rFonts w:ascii="Times New Roman" w:hAnsi="Times New Roman" w:cs="Times New Roman"/>
                <w:sz w:val="24"/>
                <w:szCs w:val="24"/>
              </w:rPr>
              <w:t>Посев семян в кассеты в защищенный грунт</w:t>
            </w:r>
          </w:p>
        </w:tc>
        <w:tc>
          <w:tcPr>
            <w:tcW w:w="1026" w:type="dxa"/>
          </w:tcPr>
          <w:p w14:paraId="700B2FEB" w14:textId="77777777" w:rsidR="003E37A6" w:rsidRPr="00B012BF" w:rsidRDefault="005D7840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E37A6" w:rsidRPr="00B012BF" w14:paraId="01919285" w14:textId="77777777" w:rsidTr="005D7840">
        <w:trPr>
          <w:trHeight w:val="85"/>
        </w:trPr>
        <w:tc>
          <w:tcPr>
            <w:tcW w:w="1951" w:type="dxa"/>
          </w:tcPr>
          <w:p w14:paraId="6D1B344A" w14:textId="77777777" w:rsidR="003E37A6" w:rsidRDefault="003E37A6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2195" w:type="dxa"/>
          </w:tcPr>
          <w:p w14:paraId="47B1F8B0" w14:textId="77777777" w:rsidR="003E37A6" w:rsidRPr="0038048A" w:rsidRDefault="0038048A" w:rsidP="005D784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48A">
              <w:rPr>
                <w:rFonts w:ascii="Times New Roman" w:hAnsi="Times New Roman" w:cs="Times New Roman"/>
                <w:sz w:val="24"/>
                <w:szCs w:val="24"/>
              </w:rPr>
              <w:t>Рассадным способом</w:t>
            </w:r>
          </w:p>
        </w:tc>
        <w:tc>
          <w:tcPr>
            <w:tcW w:w="1026" w:type="dxa"/>
          </w:tcPr>
          <w:p w14:paraId="119E50E1" w14:textId="77777777" w:rsidR="003E37A6" w:rsidRPr="00B012BF" w:rsidRDefault="005D7840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E37A6" w:rsidRPr="00B012BF" w14:paraId="2A2A7793" w14:textId="77777777" w:rsidTr="005D7840">
        <w:trPr>
          <w:trHeight w:val="85"/>
        </w:trPr>
        <w:tc>
          <w:tcPr>
            <w:tcW w:w="1951" w:type="dxa"/>
          </w:tcPr>
          <w:p w14:paraId="48AEB66F" w14:textId="77777777" w:rsidR="003E37A6" w:rsidRDefault="003E37A6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2195" w:type="dxa"/>
          </w:tcPr>
          <w:p w14:paraId="71998A0D" w14:textId="77777777" w:rsidR="003E37A6" w:rsidRPr="0038048A" w:rsidRDefault="0038048A" w:rsidP="005D784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48A">
              <w:rPr>
                <w:rFonts w:ascii="Times New Roman" w:hAnsi="Times New Roman" w:cs="Times New Roman"/>
                <w:sz w:val="24"/>
                <w:szCs w:val="24"/>
              </w:rPr>
              <w:t xml:space="preserve">Безрассадным способом  </w:t>
            </w:r>
          </w:p>
        </w:tc>
        <w:tc>
          <w:tcPr>
            <w:tcW w:w="1026" w:type="dxa"/>
          </w:tcPr>
          <w:p w14:paraId="2A521633" w14:textId="77777777" w:rsidR="003E37A6" w:rsidRPr="00B012BF" w:rsidRDefault="005D7840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E37A6" w:rsidRPr="00B012BF" w14:paraId="0797D1D4" w14:textId="77777777" w:rsidTr="005D7840">
        <w:trPr>
          <w:trHeight w:val="85"/>
        </w:trPr>
        <w:tc>
          <w:tcPr>
            <w:tcW w:w="1951" w:type="dxa"/>
          </w:tcPr>
          <w:p w14:paraId="3A39FC19" w14:textId="77777777" w:rsidR="003E37A6" w:rsidRDefault="003E37A6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2195" w:type="dxa"/>
          </w:tcPr>
          <w:p w14:paraId="5D891FAD" w14:textId="77777777" w:rsidR="003E37A6" w:rsidRPr="0038048A" w:rsidRDefault="0038048A" w:rsidP="005D784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48A">
              <w:rPr>
                <w:rFonts w:ascii="Times New Roman" w:hAnsi="Times New Roman" w:cs="Times New Roman"/>
                <w:sz w:val="24"/>
                <w:szCs w:val="24"/>
              </w:rPr>
              <w:t xml:space="preserve">Вегетативное, прививка, </w:t>
            </w:r>
            <w:proofErr w:type="gramStart"/>
            <w:r w:rsidRPr="0038048A">
              <w:rPr>
                <w:rFonts w:ascii="Times New Roman" w:hAnsi="Times New Roman" w:cs="Times New Roman"/>
                <w:sz w:val="24"/>
                <w:szCs w:val="24"/>
              </w:rPr>
              <w:t>черенкование ,</w:t>
            </w:r>
            <w:proofErr w:type="gramEnd"/>
            <w:r w:rsidRPr="0038048A">
              <w:rPr>
                <w:rFonts w:ascii="Times New Roman" w:hAnsi="Times New Roman" w:cs="Times New Roman"/>
                <w:sz w:val="24"/>
                <w:szCs w:val="24"/>
              </w:rPr>
              <w:t xml:space="preserve"> отводками</w:t>
            </w:r>
          </w:p>
        </w:tc>
        <w:tc>
          <w:tcPr>
            <w:tcW w:w="1026" w:type="dxa"/>
          </w:tcPr>
          <w:p w14:paraId="70910C75" w14:textId="77777777" w:rsidR="003E37A6" w:rsidRPr="00B012BF" w:rsidRDefault="005D7840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E37A6" w:rsidRPr="00B012BF" w14:paraId="567328AF" w14:textId="77777777" w:rsidTr="005D7840">
        <w:trPr>
          <w:trHeight w:val="85"/>
        </w:trPr>
        <w:tc>
          <w:tcPr>
            <w:tcW w:w="1951" w:type="dxa"/>
          </w:tcPr>
          <w:p w14:paraId="66596617" w14:textId="77777777" w:rsidR="003E37A6" w:rsidRDefault="003E37A6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195" w:type="dxa"/>
          </w:tcPr>
          <w:p w14:paraId="0EAE636A" w14:textId="77777777" w:rsidR="003E37A6" w:rsidRPr="0038048A" w:rsidRDefault="0038048A" w:rsidP="005D784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48A">
              <w:rPr>
                <w:rFonts w:ascii="Times New Roman" w:hAnsi="Times New Roman" w:cs="Times New Roman"/>
                <w:sz w:val="24"/>
                <w:szCs w:val="24"/>
              </w:rPr>
              <w:t>Подготовка почвы</w:t>
            </w:r>
          </w:p>
        </w:tc>
        <w:tc>
          <w:tcPr>
            <w:tcW w:w="1026" w:type="dxa"/>
          </w:tcPr>
          <w:p w14:paraId="532891EE" w14:textId="77777777" w:rsidR="003E37A6" w:rsidRPr="00B012BF" w:rsidRDefault="005D7840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E37A6" w:rsidRPr="00B012BF" w14:paraId="1B14CA21" w14:textId="77777777" w:rsidTr="005D7840">
        <w:trPr>
          <w:trHeight w:val="85"/>
        </w:trPr>
        <w:tc>
          <w:tcPr>
            <w:tcW w:w="1951" w:type="dxa"/>
          </w:tcPr>
          <w:p w14:paraId="1AEC9785" w14:textId="77777777" w:rsidR="003E37A6" w:rsidRDefault="003E37A6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2195" w:type="dxa"/>
          </w:tcPr>
          <w:p w14:paraId="017D89E9" w14:textId="77777777" w:rsidR="003E37A6" w:rsidRPr="0038048A" w:rsidRDefault="0038048A" w:rsidP="005D784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48A">
              <w:rPr>
                <w:rFonts w:ascii="Times New Roman" w:hAnsi="Times New Roman" w:cs="Times New Roman"/>
                <w:sz w:val="24"/>
                <w:szCs w:val="24"/>
              </w:rPr>
              <w:t>Посев</w:t>
            </w:r>
          </w:p>
        </w:tc>
        <w:tc>
          <w:tcPr>
            <w:tcW w:w="1026" w:type="dxa"/>
          </w:tcPr>
          <w:p w14:paraId="482052C9" w14:textId="77777777" w:rsidR="003E37A6" w:rsidRPr="00B012BF" w:rsidRDefault="005D7840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E37A6" w:rsidRPr="00B012BF" w14:paraId="7BBB721F" w14:textId="77777777" w:rsidTr="005D7840">
        <w:trPr>
          <w:trHeight w:val="85"/>
        </w:trPr>
        <w:tc>
          <w:tcPr>
            <w:tcW w:w="1951" w:type="dxa"/>
          </w:tcPr>
          <w:p w14:paraId="079B2284" w14:textId="77777777" w:rsidR="003E37A6" w:rsidRDefault="003E37A6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2195" w:type="dxa"/>
          </w:tcPr>
          <w:p w14:paraId="6587E337" w14:textId="77777777" w:rsidR="003E37A6" w:rsidRPr="0038048A" w:rsidRDefault="0038048A" w:rsidP="005D784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48A">
              <w:rPr>
                <w:rFonts w:ascii="Times New Roman" w:hAnsi="Times New Roman" w:cs="Times New Roman"/>
                <w:sz w:val="24"/>
                <w:szCs w:val="24"/>
              </w:rPr>
              <w:t>Посадка и пересадка</w:t>
            </w:r>
          </w:p>
        </w:tc>
        <w:tc>
          <w:tcPr>
            <w:tcW w:w="1026" w:type="dxa"/>
          </w:tcPr>
          <w:p w14:paraId="292496D7" w14:textId="77777777" w:rsidR="003E37A6" w:rsidRPr="00B012BF" w:rsidRDefault="005D7840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E37A6" w:rsidRPr="00B012BF" w14:paraId="74905C68" w14:textId="77777777" w:rsidTr="005D7840">
        <w:trPr>
          <w:trHeight w:val="85"/>
        </w:trPr>
        <w:tc>
          <w:tcPr>
            <w:tcW w:w="1951" w:type="dxa"/>
          </w:tcPr>
          <w:p w14:paraId="6115FC0E" w14:textId="77777777" w:rsidR="003E37A6" w:rsidRDefault="003E37A6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2195" w:type="dxa"/>
          </w:tcPr>
          <w:p w14:paraId="23739B66" w14:textId="77777777" w:rsidR="003E37A6" w:rsidRPr="0038048A" w:rsidRDefault="0038048A" w:rsidP="005D784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48A">
              <w:rPr>
                <w:rFonts w:ascii="Times New Roman" w:hAnsi="Times New Roman" w:cs="Times New Roman"/>
                <w:sz w:val="24"/>
                <w:szCs w:val="24"/>
              </w:rPr>
              <w:t>Выращивание делением кустов</w:t>
            </w:r>
          </w:p>
        </w:tc>
        <w:tc>
          <w:tcPr>
            <w:tcW w:w="1026" w:type="dxa"/>
          </w:tcPr>
          <w:p w14:paraId="251D6AA1" w14:textId="77777777" w:rsidR="003E37A6" w:rsidRPr="00B012BF" w:rsidRDefault="005D7840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E37A6" w:rsidRPr="00B012BF" w14:paraId="7929383B" w14:textId="77777777" w:rsidTr="005D7840">
        <w:trPr>
          <w:trHeight w:val="85"/>
        </w:trPr>
        <w:tc>
          <w:tcPr>
            <w:tcW w:w="1951" w:type="dxa"/>
          </w:tcPr>
          <w:p w14:paraId="6135EB47" w14:textId="77777777" w:rsidR="003E37A6" w:rsidRDefault="003E37A6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2195" w:type="dxa"/>
          </w:tcPr>
          <w:p w14:paraId="6C8FF967" w14:textId="77777777" w:rsidR="003E37A6" w:rsidRPr="0038048A" w:rsidRDefault="0038048A" w:rsidP="005D784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48A">
              <w:rPr>
                <w:rFonts w:ascii="Times New Roman" w:hAnsi="Times New Roman" w:cs="Times New Roman"/>
                <w:sz w:val="24"/>
                <w:szCs w:val="24"/>
              </w:rPr>
              <w:t>Выращивание частями луковиц</w:t>
            </w:r>
          </w:p>
        </w:tc>
        <w:tc>
          <w:tcPr>
            <w:tcW w:w="1026" w:type="dxa"/>
          </w:tcPr>
          <w:p w14:paraId="6A5FD2DC" w14:textId="77777777" w:rsidR="003E37A6" w:rsidRPr="00B012BF" w:rsidRDefault="005D7840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E37A6" w:rsidRPr="00B012BF" w14:paraId="6A3BF1E5" w14:textId="77777777" w:rsidTr="005D7840">
        <w:trPr>
          <w:trHeight w:val="85"/>
        </w:trPr>
        <w:tc>
          <w:tcPr>
            <w:tcW w:w="1951" w:type="dxa"/>
          </w:tcPr>
          <w:p w14:paraId="3D5F285E" w14:textId="77777777" w:rsidR="003E37A6" w:rsidRDefault="003E37A6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195" w:type="dxa"/>
          </w:tcPr>
          <w:p w14:paraId="069C7E96" w14:textId="77777777" w:rsidR="003E37A6" w:rsidRPr="0038048A" w:rsidRDefault="0038048A" w:rsidP="005D784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48A">
              <w:rPr>
                <w:rFonts w:ascii="Times New Roman" w:hAnsi="Times New Roman" w:cs="Times New Roman"/>
                <w:sz w:val="24"/>
                <w:szCs w:val="24"/>
              </w:rPr>
              <w:t>Выращивание детками луковиц, семенами</w:t>
            </w:r>
          </w:p>
        </w:tc>
        <w:tc>
          <w:tcPr>
            <w:tcW w:w="1026" w:type="dxa"/>
          </w:tcPr>
          <w:p w14:paraId="3CB0EB34" w14:textId="77777777" w:rsidR="003E37A6" w:rsidRPr="00B012BF" w:rsidRDefault="005D7840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D7840" w:rsidRPr="00B012BF" w14:paraId="342B5DB2" w14:textId="77777777" w:rsidTr="005D7840">
        <w:trPr>
          <w:trHeight w:val="85"/>
        </w:trPr>
        <w:tc>
          <w:tcPr>
            <w:tcW w:w="1951" w:type="dxa"/>
          </w:tcPr>
          <w:p w14:paraId="18BBCD63" w14:textId="77777777" w:rsidR="005D7840" w:rsidRDefault="005D7840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195" w:type="dxa"/>
          </w:tcPr>
          <w:p w14:paraId="77C317B8" w14:textId="77777777" w:rsidR="005D7840" w:rsidRPr="0038048A" w:rsidRDefault="005D7840" w:rsidP="005D784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14:paraId="1271D5FF" w14:textId="77777777" w:rsidR="005D7840" w:rsidRDefault="005D7840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</w:tr>
    </w:tbl>
    <w:p w14:paraId="7EB64921" w14:textId="77777777" w:rsidR="00F1448C" w:rsidRPr="00B012BF" w:rsidRDefault="00F1448C" w:rsidP="00B012B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2208487" w14:textId="77777777" w:rsidR="00F1448C" w:rsidRPr="00B012BF" w:rsidRDefault="00F1448C" w:rsidP="00B012B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4890D88" w14:textId="77777777" w:rsidR="000B50A9" w:rsidRDefault="000B50A9" w:rsidP="004A53DD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8D8CFC2" w14:textId="77777777" w:rsidR="002E3FCF" w:rsidRDefault="002E3FCF" w:rsidP="004A53DD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0A7058A" w14:textId="77777777" w:rsidR="005D7840" w:rsidRDefault="005D7840" w:rsidP="004A53DD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28C6496" w14:textId="77777777" w:rsidR="005D7840" w:rsidRDefault="005D7840" w:rsidP="004A53DD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EFBA63B" w14:textId="77777777" w:rsidR="005D7840" w:rsidRDefault="005D7840" w:rsidP="004A53DD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7251A2C" w14:textId="77777777" w:rsidR="005D7840" w:rsidRDefault="005D7840" w:rsidP="004A53DD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569E3D2" w14:textId="77777777" w:rsidR="005D7840" w:rsidRDefault="005D7840" w:rsidP="004A53DD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A55E752" w14:textId="77777777" w:rsidR="005D7840" w:rsidRDefault="005D7840" w:rsidP="004A53DD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C9834B1" w14:textId="77777777" w:rsidR="005D7840" w:rsidRDefault="005D7840" w:rsidP="004A53DD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62A468B" w14:textId="77777777" w:rsidR="005D7840" w:rsidRDefault="005D7840" w:rsidP="004A53DD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EE0E69D" w14:textId="77777777" w:rsidR="005D7840" w:rsidRDefault="005D7840" w:rsidP="004A53DD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4FBDDA4" w14:textId="77777777" w:rsidR="005D7840" w:rsidRDefault="005D7840" w:rsidP="004A53DD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D72B6CB" w14:textId="77777777" w:rsidR="005D7840" w:rsidRDefault="005D7840" w:rsidP="004A53DD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4DB57E5" w14:textId="77777777" w:rsidR="005D7840" w:rsidRDefault="005D7840" w:rsidP="004A53DD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DC7D757" w14:textId="77777777" w:rsidR="005D7840" w:rsidRDefault="005D7840" w:rsidP="004A53DD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12"/>
        <w:tblpPr w:leftFromText="180" w:rightFromText="180" w:vertAnchor="text" w:tblpY="-67"/>
        <w:tblW w:w="15172" w:type="dxa"/>
        <w:tblLayout w:type="fixed"/>
        <w:tblLook w:val="0000" w:firstRow="0" w:lastRow="0" w:firstColumn="0" w:lastColumn="0" w:noHBand="0" w:noVBand="0"/>
      </w:tblPr>
      <w:tblGrid>
        <w:gridCol w:w="2235"/>
        <w:gridCol w:w="11623"/>
        <w:gridCol w:w="1314"/>
      </w:tblGrid>
      <w:tr w:rsidR="005D7840" w:rsidRPr="00C55D8C" w14:paraId="1E6A3DA4" w14:textId="77777777" w:rsidTr="005D7840">
        <w:trPr>
          <w:trHeight w:val="267"/>
        </w:trPr>
        <w:tc>
          <w:tcPr>
            <w:tcW w:w="15172" w:type="dxa"/>
            <w:gridSpan w:val="3"/>
          </w:tcPr>
          <w:p w14:paraId="169CF4DB" w14:textId="77777777" w:rsidR="005D7840" w:rsidRPr="00EE63C8" w:rsidRDefault="005D7840" w:rsidP="005D78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3C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ПМ.01Выращивание цветочно-декоративных культур в открытом и закрытом грунте</w:t>
            </w:r>
          </w:p>
        </w:tc>
      </w:tr>
      <w:tr w:rsidR="00EE63C8" w:rsidRPr="00B012BF" w14:paraId="27B4388A" w14:textId="77777777" w:rsidTr="00321CB9">
        <w:trPr>
          <w:trHeight w:val="267"/>
        </w:trPr>
        <w:tc>
          <w:tcPr>
            <w:tcW w:w="13858" w:type="dxa"/>
            <w:gridSpan w:val="2"/>
          </w:tcPr>
          <w:p w14:paraId="6CCB8C60" w14:textId="77777777" w:rsidR="00EE63C8" w:rsidRPr="00EE63C8" w:rsidRDefault="00EE63C8" w:rsidP="005D7840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3C8">
              <w:rPr>
                <w:rFonts w:ascii="Times New Roman" w:hAnsi="Times New Roman" w:cs="Times New Roman"/>
                <w:b/>
                <w:sz w:val="24"/>
                <w:szCs w:val="24"/>
              </w:rPr>
              <w:t>ПП.01 Производственная практика МДК.01.</w:t>
            </w:r>
            <w:proofErr w:type="gramStart"/>
            <w:r w:rsidRPr="00EE63C8">
              <w:rPr>
                <w:rFonts w:ascii="Times New Roman" w:hAnsi="Times New Roman" w:cs="Times New Roman"/>
                <w:b/>
                <w:sz w:val="24"/>
                <w:szCs w:val="24"/>
              </w:rPr>
              <w:t>01  Технология</w:t>
            </w:r>
            <w:proofErr w:type="gramEnd"/>
            <w:r w:rsidRPr="00EE63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EE63C8">
              <w:rPr>
                <w:rFonts w:ascii="Times New Roman" w:hAnsi="Times New Roman" w:cs="Times New Roman"/>
                <w:b/>
                <w:sz w:val="24"/>
                <w:szCs w:val="24"/>
              </w:rPr>
              <w:t>выращивания  цветочно</w:t>
            </w:r>
            <w:proofErr w:type="gramEnd"/>
            <w:r w:rsidRPr="00EE63C8">
              <w:rPr>
                <w:rFonts w:ascii="Times New Roman" w:hAnsi="Times New Roman" w:cs="Times New Roman"/>
                <w:b/>
                <w:sz w:val="24"/>
                <w:szCs w:val="24"/>
              </w:rPr>
              <w:t>-декоративных культур в открытом и закрытом грунте</w:t>
            </w:r>
          </w:p>
        </w:tc>
        <w:tc>
          <w:tcPr>
            <w:tcW w:w="1314" w:type="dxa"/>
          </w:tcPr>
          <w:p w14:paraId="57D529DF" w14:textId="77777777" w:rsidR="00EE63C8" w:rsidRPr="00EE63C8" w:rsidRDefault="00EE63C8" w:rsidP="00EE63C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3C8"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</w:p>
        </w:tc>
      </w:tr>
      <w:tr w:rsidR="005D7840" w:rsidRPr="00C55D8C" w14:paraId="32A61400" w14:textId="77777777" w:rsidTr="00321CB9">
        <w:trPr>
          <w:trHeight w:val="267"/>
        </w:trPr>
        <w:tc>
          <w:tcPr>
            <w:tcW w:w="2235" w:type="dxa"/>
          </w:tcPr>
          <w:p w14:paraId="47E9C885" w14:textId="77777777" w:rsidR="005D7840" w:rsidRPr="005D7840" w:rsidRDefault="005D7840" w:rsidP="005D78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23" w:type="dxa"/>
          </w:tcPr>
          <w:p w14:paraId="6EBE6D9B" w14:textId="77777777" w:rsidR="005D7840" w:rsidRPr="005D7840" w:rsidRDefault="005D7840" w:rsidP="005D78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8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4" w:type="dxa"/>
          </w:tcPr>
          <w:p w14:paraId="1A7FC49A" w14:textId="77777777" w:rsidR="005D7840" w:rsidRPr="00330063" w:rsidRDefault="00330063" w:rsidP="003300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0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7840" w:rsidRPr="00C55D8C" w14:paraId="20915CCF" w14:textId="77777777" w:rsidTr="005D7840">
        <w:trPr>
          <w:trHeight w:val="267"/>
        </w:trPr>
        <w:tc>
          <w:tcPr>
            <w:tcW w:w="15172" w:type="dxa"/>
            <w:gridSpan w:val="3"/>
          </w:tcPr>
          <w:p w14:paraId="285A057D" w14:textId="77777777" w:rsidR="005D7840" w:rsidRPr="00C55D8C" w:rsidRDefault="005D7840" w:rsidP="005D78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D8C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работ:</w:t>
            </w:r>
          </w:p>
        </w:tc>
      </w:tr>
      <w:tr w:rsidR="00750FC0" w:rsidRPr="00C55D8C" w14:paraId="5C028874" w14:textId="77777777" w:rsidTr="00321CB9">
        <w:trPr>
          <w:trHeight w:val="267"/>
        </w:trPr>
        <w:tc>
          <w:tcPr>
            <w:tcW w:w="2235" w:type="dxa"/>
          </w:tcPr>
          <w:p w14:paraId="03A24739" w14:textId="77777777" w:rsidR="00750FC0" w:rsidRPr="00B012BF" w:rsidRDefault="00750FC0" w:rsidP="00750FC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23" w:type="dxa"/>
          </w:tcPr>
          <w:p w14:paraId="0392F6E7" w14:textId="77777777" w:rsidR="00750FC0" w:rsidRPr="00930066" w:rsidRDefault="00EE63C8" w:rsidP="00750FC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00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Ознакомление с производственными требованиями безопасности труда и противопожарной     безопасности.  </w:t>
            </w:r>
          </w:p>
        </w:tc>
        <w:tc>
          <w:tcPr>
            <w:tcW w:w="1314" w:type="dxa"/>
          </w:tcPr>
          <w:p w14:paraId="3816C14D" w14:textId="77777777" w:rsidR="00750FC0" w:rsidRPr="00C55D8C" w:rsidRDefault="00750FC0" w:rsidP="00750FC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0FC0" w:rsidRPr="00C55D8C" w14:paraId="6648F825" w14:textId="77777777" w:rsidTr="00321CB9">
        <w:trPr>
          <w:trHeight w:val="267"/>
        </w:trPr>
        <w:tc>
          <w:tcPr>
            <w:tcW w:w="2235" w:type="dxa"/>
          </w:tcPr>
          <w:p w14:paraId="6839B00A" w14:textId="77777777" w:rsidR="00750FC0" w:rsidRPr="00B012BF" w:rsidRDefault="00750FC0" w:rsidP="00750FC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23" w:type="dxa"/>
          </w:tcPr>
          <w:p w14:paraId="0823710A" w14:textId="77777777" w:rsidR="00750FC0" w:rsidRPr="00930066" w:rsidRDefault="00EE63C8" w:rsidP="00EE63C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00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Ознакомление учащихся с хозяйством и опытом внедрения интенсивных технологий организации труда. </w:t>
            </w:r>
          </w:p>
        </w:tc>
        <w:tc>
          <w:tcPr>
            <w:tcW w:w="1314" w:type="dxa"/>
          </w:tcPr>
          <w:p w14:paraId="52B43458" w14:textId="77777777" w:rsidR="00750FC0" w:rsidRPr="00C55D8C" w:rsidRDefault="00750FC0" w:rsidP="00750FC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0FC0" w:rsidRPr="00C55D8C" w14:paraId="15A0D69E" w14:textId="77777777" w:rsidTr="00321CB9">
        <w:trPr>
          <w:trHeight w:val="267"/>
        </w:trPr>
        <w:tc>
          <w:tcPr>
            <w:tcW w:w="2235" w:type="dxa"/>
          </w:tcPr>
          <w:p w14:paraId="18649E07" w14:textId="77777777" w:rsidR="00750FC0" w:rsidRPr="00B012BF" w:rsidRDefault="00750FC0" w:rsidP="00750FC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23" w:type="dxa"/>
          </w:tcPr>
          <w:p w14:paraId="670F2C50" w14:textId="77777777" w:rsidR="00750FC0" w:rsidRPr="00930066" w:rsidRDefault="00930066" w:rsidP="00750FC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00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Ознакомление учащихся с хозяйством и опытом внедрения интенсивных технологий организации труда.</w:t>
            </w:r>
          </w:p>
        </w:tc>
        <w:tc>
          <w:tcPr>
            <w:tcW w:w="1314" w:type="dxa"/>
          </w:tcPr>
          <w:p w14:paraId="4C23D4A0" w14:textId="77777777" w:rsidR="00750FC0" w:rsidRPr="00C55D8C" w:rsidRDefault="00750FC0" w:rsidP="00750FC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0FC0" w:rsidRPr="00C55D8C" w14:paraId="2A99DBB6" w14:textId="77777777" w:rsidTr="00321CB9">
        <w:trPr>
          <w:trHeight w:val="267"/>
        </w:trPr>
        <w:tc>
          <w:tcPr>
            <w:tcW w:w="2235" w:type="dxa"/>
          </w:tcPr>
          <w:p w14:paraId="565632BB" w14:textId="77777777" w:rsidR="00750FC0" w:rsidRPr="00B012BF" w:rsidRDefault="00750FC0" w:rsidP="00750FC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23" w:type="dxa"/>
          </w:tcPr>
          <w:p w14:paraId="43E506C7" w14:textId="77777777" w:rsidR="00750FC0" w:rsidRPr="00930066" w:rsidRDefault="00321CB9" w:rsidP="009300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00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Ознакомление учащихся с хозяйством и опытом внедрения интенсивных технологий организации труда.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30066" w:rsidRPr="009300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Инструктаж </w:t>
            </w:r>
            <w:proofErr w:type="gramStart"/>
            <w:r w:rsidR="00930066" w:rsidRPr="009300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 технике</w:t>
            </w:r>
            <w:proofErr w:type="gramEnd"/>
            <w:r w:rsidR="00930066" w:rsidRPr="009300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безопасности при работе на машинотракторных агрегатах (проверку оформить документально).</w:t>
            </w:r>
          </w:p>
        </w:tc>
        <w:tc>
          <w:tcPr>
            <w:tcW w:w="1314" w:type="dxa"/>
          </w:tcPr>
          <w:p w14:paraId="4441C7C6" w14:textId="77777777" w:rsidR="00750FC0" w:rsidRPr="00C55D8C" w:rsidRDefault="00750FC0" w:rsidP="00750FC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0066" w:rsidRPr="00C55D8C" w14:paraId="05C4B647" w14:textId="77777777" w:rsidTr="00321CB9">
        <w:trPr>
          <w:trHeight w:val="267"/>
        </w:trPr>
        <w:tc>
          <w:tcPr>
            <w:tcW w:w="2235" w:type="dxa"/>
          </w:tcPr>
          <w:p w14:paraId="6B8E945B" w14:textId="77777777" w:rsidR="00930066" w:rsidRPr="00B012BF" w:rsidRDefault="00930066" w:rsidP="0093006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23" w:type="dxa"/>
          </w:tcPr>
          <w:p w14:paraId="57DE4C96" w14:textId="77777777" w:rsidR="00930066" w:rsidRPr="00930066" w:rsidRDefault="00930066" w:rsidP="009300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00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Посев и посадка цветочно-декоративных культур.   </w:t>
            </w:r>
          </w:p>
        </w:tc>
        <w:tc>
          <w:tcPr>
            <w:tcW w:w="1314" w:type="dxa"/>
          </w:tcPr>
          <w:p w14:paraId="062CF521" w14:textId="77777777" w:rsidR="00930066" w:rsidRPr="00C55D8C" w:rsidRDefault="00930066" w:rsidP="009300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0066" w:rsidRPr="00C55D8C" w14:paraId="1DCB99C9" w14:textId="77777777" w:rsidTr="00321CB9">
        <w:trPr>
          <w:trHeight w:val="267"/>
        </w:trPr>
        <w:tc>
          <w:tcPr>
            <w:tcW w:w="2235" w:type="dxa"/>
          </w:tcPr>
          <w:p w14:paraId="6691799D" w14:textId="77777777" w:rsidR="00930066" w:rsidRPr="00B012BF" w:rsidRDefault="00930066" w:rsidP="0093006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23" w:type="dxa"/>
          </w:tcPr>
          <w:p w14:paraId="75F3623C" w14:textId="77777777" w:rsidR="00930066" w:rsidRPr="00930066" w:rsidRDefault="00930066" w:rsidP="009300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00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Предпосевная обработка семян. Формирование гряд. Поделка лунок и борозд. Посев семян.</w:t>
            </w:r>
          </w:p>
        </w:tc>
        <w:tc>
          <w:tcPr>
            <w:tcW w:w="1314" w:type="dxa"/>
          </w:tcPr>
          <w:p w14:paraId="150C8EB6" w14:textId="77777777" w:rsidR="00930066" w:rsidRPr="00C55D8C" w:rsidRDefault="00930066" w:rsidP="009300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0066" w:rsidRPr="00C55D8C" w14:paraId="5EBD1BF9" w14:textId="77777777" w:rsidTr="00321CB9">
        <w:trPr>
          <w:trHeight w:val="267"/>
        </w:trPr>
        <w:tc>
          <w:tcPr>
            <w:tcW w:w="2235" w:type="dxa"/>
          </w:tcPr>
          <w:p w14:paraId="26D77A4E" w14:textId="77777777" w:rsidR="00930066" w:rsidRPr="00B012BF" w:rsidRDefault="00930066" w:rsidP="0093006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623" w:type="dxa"/>
          </w:tcPr>
          <w:p w14:paraId="337BC459" w14:textId="77777777" w:rsidR="00930066" w:rsidRPr="00321CB9" w:rsidRDefault="00930066" w:rsidP="009300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C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Уход за цветочно-декоративными культурами.    </w:t>
            </w:r>
          </w:p>
        </w:tc>
        <w:tc>
          <w:tcPr>
            <w:tcW w:w="1314" w:type="dxa"/>
          </w:tcPr>
          <w:p w14:paraId="2E286526" w14:textId="77777777" w:rsidR="00930066" w:rsidRPr="00C55D8C" w:rsidRDefault="00930066" w:rsidP="009300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0066" w:rsidRPr="00C55D8C" w14:paraId="316A6786" w14:textId="77777777" w:rsidTr="00321CB9">
        <w:trPr>
          <w:trHeight w:val="267"/>
        </w:trPr>
        <w:tc>
          <w:tcPr>
            <w:tcW w:w="2235" w:type="dxa"/>
          </w:tcPr>
          <w:p w14:paraId="17E71001" w14:textId="77777777" w:rsidR="00930066" w:rsidRDefault="00930066" w:rsidP="0093006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23" w:type="dxa"/>
          </w:tcPr>
          <w:p w14:paraId="165DA319" w14:textId="77777777" w:rsidR="00930066" w:rsidRPr="00321CB9" w:rsidRDefault="00930066" w:rsidP="009300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C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Уход за цветочно-декоративными культурами.    </w:t>
            </w:r>
          </w:p>
        </w:tc>
        <w:tc>
          <w:tcPr>
            <w:tcW w:w="1314" w:type="dxa"/>
          </w:tcPr>
          <w:p w14:paraId="2146BA6B" w14:textId="77777777" w:rsidR="00930066" w:rsidRPr="00C55D8C" w:rsidRDefault="00930066" w:rsidP="009300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0066" w:rsidRPr="00C55D8C" w14:paraId="405EC057" w14:textId="77777777" w:rsidTr="00321CB9">
        <w:trPr>
          <w:trHeight w:val="267"/>
        </w:trPr>
        <w:tc>
          <w:tcPr>
            <w:tcW w:w="2235" w:type="dxa"/>
          </w:tcPr>
          <w:p w14:paraId="5A12528D" w14:textId="77777777" w:rsidR="00930066" w:rsidRDefault="00930066" w:rsidP="0093006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623" w:type="dxa"/>
          </w:tcPr>
          <w:p w14:paraId="0BF5C105" w14:textId="77777777" w:rsidR="00930066" w:rsidRPr="00321CB9" w:rsidRDefault="00930066" w:rsidP="009300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C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Прополка. Прореживание. Окучивание. Полив. Рыхление.</w:t>
            </w:r>
          </w:p>
        </w:tc>
        <w:tc>
          <w:tcPr>
            <w:tcW w:w="1314" w:type="dxa"/>
          </w:tcPr>
          <w:p w14:paraId="6DFA8F77" w14:textId="77777777" w:rsidR="00930066" w:rsidRPr="00C55D8C" w:rsidRDefault="00930066" w:rsidP="009300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0066" w:rsidRPr="00C55D8C" w14:paraId="352C0EAC" w14:textId="77777777" w:rsidTr="00321CB9">
        <w:trPr>
          <w:trHeight w:val="267"/>
        </w:trPr>
        <w:tc>
          <w:tcPr>
            <w:tcW w:w="2235" w:type="dxa"/>
          </w:tcPr>
          <w:p w14:paraId="0E05AA0B" w14:textId="77777777" w:rsidR="00930066" w:rsidRDefault="00930066" w:rsidP="0093006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623" w:type="dxa"/>
          </w:tcPr>
          <w:p w14:paraId="0A5912B5" w14:textId="77777777" w:rsidR="00930066" w:rsidRPr="00321CB9" w:rsidRDefault="00930066" w:rsidP="009300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C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Прополка. Прореживание. Окучивание. Полив. Рыхление.</w:t>
            </w:r>
          </w:p>
        </w:tc>
        <w:tc>
          <w:tcPr>
            <w:tcW w:w="1314" w:type="dxa"/>
          </w:tcPr>
          <w:p w14:paraId="162F71C3" w14:textId="77777777" w:rsidR="00930066" w:rsidRPr="00C55D8C" w:rsidRDefault="00930066" w:rsidP="009300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0066" w:rsidRPr="00C55D8C" w14:paraId="063FF4BC" w14:textId="77777777" w:rsidTr="00321CB9">
        <w:trPr>
          <w:trHeight w:val="267"/>
        </w:trPr>
        <w:tc>
          <w:tcPr>
            <w:tcW w:w="2235" w:type="dxa"/>
          </w:tcPr>
          <w:p w14:paraId="763BA53D" w14:textId="77777777" w:rsidR="00930066" w:rsidRDefault="00930066" w:rsidP="0093006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623" w:type="dxa"/>
          </w:tcPr>
          <w:p w14:paraId="693EFD4F" w14:textId="77777777" w:rsidR="00930066" w:rsidRPr="00321CB9" w:rsidRDefault="00930066" w:rsidP="009300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C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в открытом </w:t>
            </w:r>
            <w:proofErr w:type="gramStart"/>
            <w:r w:rsidRPr="00321C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 защищенном</w:t>
            </w:r>
            <w:proofErr w:type="gramEnd"/>
            <w:r w:rsidRPr="00321C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грунте</w:t>
            </w:r>
          </w:p>
        </w:tc>
        <w:tc>
          <w:tcPr>
            <w:tcW w:w="1314" w:type="dxa"/>
          </w:tcPr>
          <w:p w14:paraId="3088AC1F" w14:textId="77777777" w:rsidR="00930066" w:rsidRPr="00C55D8C" w:rsidRDefault="00930066" w:rsidP="009300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0066" w:rsidRPr="00C55D8C" w14:paraId="25704290" w14:textId="77777777" w:rsidTr="00321CB9">
        <w:trPr>
          <w:trHeight w:val="267"/>
        </w:trPr>
        <w:tc>
          <w:tcPr>
            <w:tcW w:w="2235" w:type="dxa"/>
          </w:tcPr>
          <w:p w14:paraId="5E9C911C" w14:textId="77777777" w:rsidR="00930066" w:rsidRDefault="00930066" w:rsidP="0093006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623" w:type="dxa"/>
          </w:tcPr>
          <w:p w14:paraId="3777BD95" w14:textId="77777777" w:rsidR="00930066" w:rsidRPr="00321CB9" w:rsidRDefault="00930066" w:rsidP="009300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C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в открытом </w:t>
            </w:r>
            <w:proofErr w:type="gramStart"/>
            <w:r w:rsidRPr="00321C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 защищенном</w:t>
            </w:r>
            <w:proofErr w:type="gramEnd"/>
            <w:r w:rsidRPr="00321C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грунте</w:t>
            </w:r>
          </w:p>
        </w:tc>
        <w:tc>
          <w:tcPr>
            <w:tcW w:w="1314" w:type="dxa"/>
          </w:tcPr>
          <w:p w14:paraId="07B0D1E0" w14:textId="77777777" w:rsidR="00930066" w:rsidRPr="00C55D8C" w:rsidRDefault="00930066" w:rsidP="009300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0066" w:rsidRPr="00C55D8C" w14:paraId="335752F6" w14:textId="77777777" w:rsidTr="00321CB9">
        <w:trPr>
          <w:trHeight w:val="267"/>
        </w:trPr>
        <w:tc>
          <w:tcPr>
            <w:tcW w:w="2235" w:type="dxa"/>
          </w:tcPr>
          <w:p w14:paraId="5EB64D07" w14:textId="77777777" w:rsidR="00930066" w:rsidRDefault="00930066" w:rsidP="0093006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623" w:type="dxa"/>
          </w:tcPr>
          <w:p w14:paraId="12B5E0A9" w14:textId="77777777" w:rsidR="00930066" w:rsidRPr="00321CB9" w:rsidRDefault="00930066" w:rsidP="009300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1C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Ознакомление с о</w:t>
            </w:r>
            <w:r w:rsidR="00321C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рганизацией плодового питомника </w:t>
            </w:r>
            <w:r w:rsidR="00321CB9" w:rsidRPr="00321C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Работы по выращиванию </w:t>
            </w:r>
            <w:proofErr w:type="spellStart"/>
            <w:r w:rsidR="00321CB9" w:rsidRPr="00321C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сеянцевых</w:t>
            </w:r>
            <w:proofErr w:type="spellEnd"/>
            <w:r w:rsidR="00321CB9" w:rsidRPr="00321C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клоновых подвоев.</w:t>
            </w:r>
          </w:p>
        </w:tc>
        <w:tc>
          <w:tcPr>
            <w:tcW w:w="1314" w:type="dxa"/>
          </w:tcPr>
          <w:p w14:paraId="66786213" w14:textId="77777777" w:rsidR="00930066" w:rsidRPr="00C55D8C" w:rsidRDefault="00930066" w:rsidP="009300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0066" w:rsidRPr="00C55D8C" w14:paraId="17603B72" w14:textId="77777777" w:rsidTr="00321CB9">
        <w:trPr>
          <w:trHeight w:val="267"/>
        </w:trPr>
        <w:tc>
          <w:tcPr>
            <w:tcW w:w="2235" w:type="dxa"/>
          </w:tcPr>
          <w:p w14:paraId="38167BF6" w14:textId="77777777" w:rsidR="00930066" w:rsidRDefault="00930066" w:rsidP="0093006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623" w:type="dxa"/>
          </w:tcPr>
          <w:p w14:paraId="519E68FA" w14:textId="77777777" w:rsidR="00930066" w:rsidRPr="00321CB9" w:rsidRDefault="00321CB9" w:rsidP="00930066">
            <w:pPr>
              <w:pStyle w:val="aa"/>
              <w:jc w:val="both"/>
              <w:rPr>
                <w:color w:val="000000" w:themeColor="text1"/>
                <w:sz w:val="24"/>
                <w:szCs w:val="24"/>
              </w:rPr>
            </w:pPr>
            <w:r w:rsidRPr="00321CB9">
              <w:rPr>
                <w:color w:val="000000" w:themeColor="text1"/>
                <w:sz w:val="24"/>
                <w:szCs w:val="24"/>
              </w:rPr>
              <w:t>Ознакомление с организацией плодового питомника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930066" w:rsidRPr="00321CB9">
              <w:rPr>
                <w:color w:val="000000" w:themeColor="text1"/>
                <w:sz w:val="24"/>
                <w:szCs w:val="24"/>
              </w:rPr>
              <w:t xml:space="preserve">Работы по выращиванию </w:t>
            </w:r>
            <w:proofErr w:type="spellStart"/>
            <w:r w:rsidR="00930066" w:rsidRPr="00321CB9">
              <w:rPr>
                <w:color w:val="000000" w:themeColor="text1"/>
                <w:sz w:val="24"/>
                <w:szCs w:val="24"/>
              </w:rPr>
              <w:t>сеянцевых</w:t>
            </w:r>
            <w:proofErr w:type="spellEnd"/>
            <w:r w:rsidR="00930066" w:rsidRPr="00321CB9">
              <w:rPr>
                <w:color w:val="000000" w:themeColor="text1"/>
                <w:sz w:val="24"/>
                <w:szCs w:val="24"/>
              </w:rPr>
              <w:t xml:space="preserve"> и клоновых подвоев.</w:t>
            </w:r>
          </w:p>
        </w:tc>
        <w:tc>
          <w:tcPr>
            <w:tcW w:w="1314" w:type="dxa"/>
          </w:tcPr>
          <w:p w14:paraId="452E2C24" w14:textId="77777777" w:rsidR="00930066" w:rsidRPr="00C55D8C" w:rsidRDefault="00930066" w:rsidP="009300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0066" w:rsidRPr="00C55D8C" w14:paraId="76DED922" w14:textId="77777777" w:rsidTr="00321CB9">
        <w:trPr>
          <w:trHeight w:val="267"/>
        </w:trPr>
        <w:tc>
          <w:tcPr>
            <w:tcW w:w="2235" w:type="dxa"/>
          </w:tcPr>
          <w:p w14:paraId="61D53A23" w14:textId="77777777" w:rsidR="00930066" w:rsidRDefault="00930066" w:rsidP="0093006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623" w:type="dxa"/>
          </w:tcPr>
          <w:p w14:paraId="4C24339F" w14:textId="77777777" w:rsidR="00930066" w:rsidRPr="00930066" w:rsidRDefault="00930066" w:rsidP="009300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00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Уход </w:t>
            </w:r>
            <w:proofErr w:type="gramStart"/>
            <w:r w:rsidRPr="009300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  цветочно</w:t>
            </w:r>
            <w:proofErr w:type="gramEnd"/>
            <w:r w:rsidRPr="009300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proofErr w:type="gramStart"/>
            <w:r w:rsidRPr="009300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декоративным  растениями</w:t>
            </w:r>
            <w:proofErr w:type="gramEnd"/>
            <w:r w:rsidR="0026757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314" w:type="dxa"/>
          </w:tcPr>
          <w:p w14:paraId="23DD2B9D" w14:textId="77777777" w:rsidR="00930066" w:rsidRPr="00C55D8C" w:rsidRDefault="00930066" w:rsidP="009300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0066" w:rsidRPr="00C55D8C" w14:paraId="5CC9CCB1" w14:textId="77777777" w:rsidTr="00321CB9">
        <w:trPr>
          <w:trHeight w:val="267"/>
        </w:trPr>
        <w:tc>
          <w:tcPr>
            <w:tcW w:w="2235" w:type="dxa"/>
          </w:tcPr>
          <w:p w14:paraId="5E3CE8E8" w14:textId="77777777" w:rsidR="00930066" w:rsidRDefault="00930066" w:rsidP="0093006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623" w:type="dxa"/>
          </w:tcPr>
          <w:p w14:paraId="61BFFA59" w14:textId="77777777" w:rsidR="00930066" w:rsidRPr="00930066" w:rsidRDefault="00930066" w:rsidP="00930066">
            <w:pPr>
              <w:pStyle w:val="aa"/>
              <w:jc w:val="both"/>
              <w:rPr>
                <w:color w:val="000000" w:themeColor="text1"/>
                <w:sz w:val="24"/>
                <w:szCs w:val="24"/>
              </w:rPr>
            </w:pPr>
            <w:r w:rsidRPr="00930066">
              <w:rPr>
                <w:color w:val="000000" w:themeColor="text1"/>
                <w:sz w:val="24"/>
                <w:szCs w:val="24"/>
              </w:rPr>
              <w:t>Предпосадочная обработка почвы. Посадка цветочно-</w:t>
            </w:r>
            <w:proofErr w:type="gramStart"/>
            <w:r w:rsidRPr="00930066">
              <w:rPr>
                <w:color w:val="000000" w:themeColor="text1"/>
                <w:sz w:val="24"/>
                <w:szCs w:val="24"/>
              </w:rPr>
              <w:t>декоративных  культур</w:t>
            </w:r>
            <w:proofErr w:type="gramEnd"/>
            <w:r w:rsidRPr="00930066">
              <w:rPr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314" w:type="dxa"/>
          </w:tcPr>
          <w:p w14:paraId="1CF42205" w14:textId="77777777" w:rsidR="00930066" w:rsidRPr="00C55D8C" w:rsidRDefault="00930066" w:rsidP="009300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0066" w:rsidRPr="00C55D8C" w14:paraId="34875AFA" w14:textId="77777777" w:rsidTr="00321CB9">
        <w:trPr>
          <w:trHeight w:val="267"/>
        </w:trPr>
        <w:tc>
          <w:tcPr>
            <w:tcW w:w="2235" w:type="dxa"/>
          </w:tcPr>
          <w:p w14:paraId="44BE88F4" w14:textId="77777777" w:rsidR="00930066" w:rsidRDefault="00930066" w:rsidP="0093006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623" w:type="dxa"/>
          </w:tcPr>
          <w:p w14:paraId="5C98CCA2" w14:textId="77777777" w:rsidR="00930066" w:rsidRPr="00930066" w:rsidRDefault="00930066" w:rsidP="00930066">
            <w:pPr>
              <w:pStyle w:val="aa"/>
              <w:jc w:val="both"/>
              <w:rPr>
                <w:color w:val="000000" w:themeColor="text1"/>
                <w:sz w:val="24"/>
                <w:szCs w:val="24"/>
              </w:rPr>
            </w:pPr>
            <w:r w:rsidRPr="00930066">
              <w:rPr>
                <w:color w:val="000000" w:themeColor="text1"/>
                <w:sz w:val="24"/>
                <w:szCs w:val="24"/>
              </w:rPr>
              <w:t xml:space="preserve">Обработка почвы. Внесение удобрений. Уход за цветочно-декоративными </w:t>
            </w:r>
            <w:proofErr w:type="gramStart"/>
            <w:r w:rsidRPr="00930066">
              <w:rPr>
                <w:color w:val="000000" w:themeColor="text1"/>
                <w:sz w:val="24"/>
                <w:szCs w:val="24"/>
              </w:rPr>
              <w:t>растениями .</w:t>
            </w:r>
            <w:proofErr w:type="gramEnd"/>
          </w:p>
        </w:tc>
        <w:tc>
          <w:tcPr>
            <w:tcW w:w="1314" w:type="dxa"/>
          </w:tcPr>
          <w:p w14:paraId="6CEF5471" w14:textId="77777777" w:rsidR="00930066" w:rsidRPr="00C55D8C" w:rsidRDefault="00930066" w:rsidP="009300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0066" w:rsidRPr="00C55D8C" w14:paraId="42A44A6A" w14:textId="77777777" w:rsidTr="00321CB9">
        <w:trPr>
          <w:trHeight w:val="267"/>
        </w:trPr>
        <w:tc>
          <w:tcPr>
            <w:tcW w:w="2235" w:type="dxa"/>
          </w:tcPr>
          <w:p w14:paraId="47BA0043" w14:textId="77777777" w:rsidR="00930066" w:rsidRDefault="00930066" w:rsidP="0093006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623" w:type="dxa"/>
          </w:tcPr>
          <w:p w14:paraId="45A8E334" w14:textId="77777777" w:rsidR="00930066" w:rsidRPr="00930066" w:rsidRDefault="00930066" w:rsidP="00321CB9">
            <w:pPr>
              <w:pStyle w:val="aa"/>
              <w:jc w:val="both"/>
              <w:rPr>
                <w:color w:val="000000" w:themeColor="text1"/>
                <w:sz w:val="24"/>
                <w:szCs w:val="24"/>
              </w:rPr>
            </w:pPr>
            <w:r w:rsidRPr="00930066">
              <w:rPr>
                <w:color w:val="000000" w:themeColor="text1"/>
                <w:sz w:val="24"/>
                <w:szCs w:val="24"/>
              </w:rPr>
              <w:t>Работа в открытом и закрытом грунте</w:t>
            </w:r>
            <w:r w:rsidR="00321CB9">
              <w:rPr>
                <w:color w:val="000000" w:themeColor="text1"/>
                <w:sz w:val="24"/>
                <w:szCs w:val="24"/>
              </w:rPr>
              <w:t>:</w:t>
            </w:r>
            <w:r w:rsidRPr="00930066">
              <w:rPr>
                <w:color w:val="000000" w:themeColor="text1"/>
                <w:sz w:val="24"/>
                <w:szCs w:val="24"/>
              </w:rPr>
              <w:t xml:space="preserve"> посадка, уход.</w:t>
            </w:r>
          </w:p>
        </w:tc>
        <w:tc>
          <w:tcPr>
            <w:tcW w:w="1314" w:type="dxa"/>
          </w:tcPr>
          <w:p w14:paraId="7B212C10" w14:textId="77777777" w:rsidR="00930066" w:rsidRPr="00C55D8C" w:rsidRDefault="00930066" w:rsidP="009300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0066" w:rsidRPr="00C55D8C" w14:paraId="268EEEBB" w14:textId="77777777" w:rsidTr="00321CB9">
        <w:trPr>
          <w:trHeight w:val="267"/>
        </w:trPr>
        <w:tc>
          <w:tcPr>
            <w:tcW w:w="2235" w:type="dxa"/>
          </w:tcPr>
          <w:p w14:paraId="33C78DDD" w14:textId="77777777" w:rsidR="00930066" w:rsidRDefault="00930066" w:rsidP="0093006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623" w:type="dxa"/>
          </w:tcPr>
          <w:p w14:paraId="099A2A76" w14:textId="77777777" w:rsidR="00930066" w:rsidRPr="00930066" w:rsidRDefault="00930066" w:rsidP="009300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00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Предпосадочная обработка почвы. Внесение удобрений. Предпосевная обработка семян. Формирование гряд. Поделка лунок и борозд.</w:t>
            </w:r>
          </w:p>
        </w:tc>
        <w:tc>
          <w:tcPr>
            <w:tcW w:w="1314" w:type="dxa"/>
          </w:tcPr>
          <w:p w14:paraId="7A5B95CE" w14:textId="77777777" w:rsidR="00930066" w:rsidRPr="00C55D8C" w:rsidRDefault="00930066" w:rsidP="009300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0066" w:rsidRPr="00C55D8C" w14:paraId="1F3506A0" w14:textId="77777777" w:rsidTr="00321CB9">
        <w:trPr>
          <w:trHeight w:val="267"/>
        </w:trPr>
        <w:tc>
          <w:tcPr>
            <w:tcW w:w="2235" w:type="dxa"/>
          </w:tcPr>
          <w:p w14:paraId="54694F2E" w14:textId="77777777" w:rsidR="00930066" w:rsidRDefault="00930066" w:rsidP="0093006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623" w:type="dxa"/>
          </w:tcPr>
          <w:p w14:paraId="670F69FB" w14:textId="77777777" w:rsidR="00930066" w:rsidRPr="00930066" w:rsidRDefault="00930066" w:rsidP="009300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00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Посев семян. Высадка рассады</w:t>
            </w:r>
          </w:p>
        </w:tc>
        <w:tc>
          <w:tcPr>
            <w:tcW w:w="1314" w:type="dxa"/>
          </w:tcPr>
          <w:p w14:paraId="5561ACF5" w14:textId="77777777" w:rsidR="00930066" w:rsidRPr="00C55D8C" w:rsidRDefault="00930066" w:rsidP="009300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0066" w:rsidRPr="00C55D8C" w14:paraId="13A8DF6B" w14:textId="77777777" w:rsidTr="00321CB9">
        <w:trPr>
          <w:trHeight w:val="267"/>
        </w:trPr>
        <w:tc>
          <w:tcPr>
            <w:tcW w:w="2235" w:type="dxa"/>
          </w:tcPr>
          <w:p w14:paraId="504BF6E0" w14:textId="77777777" w:rsidR="00930066" w:rsidRDefault="00930066" w:rsidP="0093006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3" w:type="dxa"/>
          </w:tcPr>
          <w:p w14:paraId="0D4AC58C" w14:textId="77777777" w:rsidR="00930066" w:rsidRPr="00121C42" w:rsidRDefault="00321CB9" w:rsidP="009300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Всего:</w:t>
            </w:r>
          </w:p>
        </w:tc>
        <w:tc>
          <w:tcPr>
            <w:tcW w:w="1314" w:type="dxa"/>
          </w:tcPr>
          <w:p w14:paraId="08893AFE" w14:textId="77777777" w:rsidR="00930066" w:rsidRPr="00C55D8C" w:rsidRDefault="00930066" w:rsidP="009300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</w:p>
        </w:tc>
      </w:tr>
    </w:tbl>
    <w:p w14:paraId="508FC7BD" w14:textId="77777777" w:rsidR="00464713" w:rsidRDefault="00464713" w:rsidP="00B012BF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</w:p>
    <w:p w14:paraId="36EE7C85" w14:textId="77777777" w:rsidR="00AF31CF" w:rsidRDefault="00AF31CF" w:rsidP="00AF31CF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caps/>
        </w:rPr>
        <w:sectPr w:rsidR="00AF31CF" w:rsidSect="00F94046">
          <w:pgSz w:w="16838" w:h="11906" w:orient="landscape"/>
          <w:pgMar w:top="1134" w:right="1134" w:bottom="851" w:left="1134" w:header="720" w:footer="720" w:gutter="0"/>
          <w:cols w:space="720"/>
          <w:docGrid w:linePitch="360"/>
        </w:sectPr>
      </w:pPr>
    </w:p>
    <w:p w14:paraId="762BD281" w14:textId="77777777" w:rsidR="00464713" w:rsidRDefault="00464713" w:rsidP="00AF31CF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caps/>
        </w:rPr>
      </w:pPr>
    </w:p>
    <w:p w14:paraId="0A37970D" w14:textId="77777777" w:rsidR="0010628D" w:rsidRPr="00B012BF" w:rsidRDefault="00F936C9" w:rsidP="00B012BF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  <w:r>
        <w:rPr>
          <w:b/>
          <w:caps/>
        </w:rPr>
        <w:t>3</w:t>
      </w:r>
      <w:r w:rsidR="00BA01DC" w:rsidRPr="00B012BF">
        <w:rPr>
          <w:b/>
          <w:caps/>
        </w:rPr>
        <w:t>. условия реализации про</w:t>
      </w:r>
      <w:r w:rsidR="0010628D" w:rsidRPr="00B012BF">
        <w:rPr>
          <w:b/>
          <w:caps/>
        </w:rPr>
        <w:t>граммы ПРОФЕССИОНАЛЬНОГО МОДУЛЯ</w:t>
      </w:r>
    </w:p>
    <w:p w14:paraId="11AA8EB0" w14:textId="77777777" w:rsidR="00BA01DC" w:rsidRPr="00B012BF" w:rsidRDefault="00F936C9" w:rsidP="00B012BF">
      <w:pPr>
        <w:pBdr>
          <w:bottom w:val="single" w:sz="6" w:space="1" w:color="auto"/>
        </w:pBd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BA01DC" w:rsidRPr="00B012BF">
        <w:rPr>
          <w:rFonts w:ascii="Times New Roman" w:hAnsi="Times New Roman" w:cs="Times New Roman"/>
          <w:b/>
          <w:sz w:val="24"/>
          <w:szCs w:val="24"/>
        </w:rPr>
        <w:t xml:space="preserve">.1. </w:t>
      </w:r>
      <w:r w:rsidR="00AA791C">
        <w:rPr>
          <w:rFonts w:ascii="Times New Roman" w:hAnsi="Times New Roman" w:cs="Times New Roman"/>
          <w:b/>
          <w:sz w:val="24"/>
          <w:szCs w:val="24"/>
        </w:rPr>
        <w:t>Материально-техническое</w:t>
      </w:r>
      <w:r w:rsidR="00BA01DC" w:rsidRPr="00B012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791C">
        <w:rPr>
          <w:rFonts w:ascii="Times New Roman" w:hAnsi="Times New Roman" w:cs="Times New Roman"/>
          <w:b/>
          <w:sz w:val="24"/>
          <w:szCs w:val="24"/>
        </w:rPr>
        <w:t>обеспечение</w:t>
      </w:r>
    </w:p>
    <w:p w14:paraId="5730BBEB" w14:textId="77777777" w:rsidR="00AA791C" w:rsidRDefault="00BA01DC" w:rsidP="00B012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FA6">
        <w:rPr>
          <w:rFonts w:ascii="Times New Roman" w:hAnsi="Times New Roman" w:cs="Times New Roman"/>
          <w:sz w:val="24"/>
          <w:szCs w:val="24"/>
        </w:rPr>
        <w:t xml:space="preserve">Реализация профессионального модуля проводится в учебных кабинетах: </w:t>
      </w:r>
    </w:p>
    <w:p w14:paraId="03A6193D" w14:textId="77777777" w:rsidR="007A0ACE" w:rsidRPr="00C25FA6" w:rsidRDefault="00BA01DC" w:rsidP="00B012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FA6">
        <w:rPr>
          <w:rFonts w:ascii="Times New Roman" w:hAnsi="Times New Roman" w:cs="Times New Roman"/>
          <w:sz w:val="24"/>
          <w:szCs w:val="24"/>
        </w:rPr>
        <w:t xml:space="preserve">безопасности жизнедеятельности и охраны труда; </w:t>
      </w:r>
    </w:p>
    <w:p w14:paraId="1622FE19" w14:textId="77777777" w:rsidR="00A61F58" w:rsidRPr="00C25FA6" w:rsidRDefault="00A61F58" w:rsidP="00B012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FA6">
        <w:rPr>
          <w:rFonts w:ascii="Times New Roman" w:hAnsi="Times New Roman" w:cs="Times New Roman"/>
          <w:sz w:val="24"/>
          <w:szCs w:val="24"/>
        </w:rPr>
        <w:t>Полигоны:</w:t>
      </w:r>
    </w:p>
    <w:p w14:paraId="577ABCC1" w14:textId="77777777" w:rsidR="00A61F58" w:rsidRPr="00C25FA6" w:rsidRDefault="00A61F58" w:rsidP="00B012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FA6">
        <w:rPr>
          <w:rFonts w:ascii="Times New Roman" w:hAnsi="Times New Roman" w:cs="Times New Roman"/>
          <w:sz w:val="24"/>
          <w:szCs w:val="24"/>
        </w:rPr>
        <w:t>опытные участки;</w:t>
      </w:r>
    </w:p>
    <w:p w14:paraId="1AA81062" w14:textId="77777777" w:rsidR="00A61F58" w:rsidRPr="00C25FA6" w:rsidRDefault="00A61F58" w:rsidP="00B012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FA6">
        <w:rPr>
          <w:rFonts w:ascii="Times New Roman" w:hAnsi="Times New Roman" w:cs="Times New Roman"/>
          <w:sz w:val="24"/>
          <w:szCs w:val="24"/>
        </w:rPr>
        <w:t>учебно-производственное хозяйство.</w:t>
      </w:r>
    </w:p>
    <w:p w14:paraId="3C893207" w14:textId="77777777" w:rsidR="00A61F58" w:rsidRPr="00C25FA6" w:rsidRDefault="00A61F58" w:rsidP="00B012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FA6">
        <w:rPr>
          <w:rFonts w:ascii="Times New Roman" w:hAnsi="Times New Roman" w:cs="Times New Roman"/>
          <w:sz w:val="24"/>
          <w:szCs w:val="24"/>
        </w:rPr>
        <w:t>Спортивный комплекс:</w:t>
      </w:r>
    </w:p>
    <w:p w14:paraId="765119BF" w14:textId="77777777" w:rsidR="00A61F58" w:rsidRPr="00C25FA6" w:rsidRDefault="00A61F58" w:rsidP="00B012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FA6">
        <w:rPr>
          <w:rFonts w:ascii="Times New Roman" w:hAnsi="Times New Roman" w:cs="Times New Roman"/>
          <w:sz w:val="24"/>
          <w:szCs w:val="24"/>
        </w:rPr>
        <w:t>спортивный зал;</w:t>
      </w:r>
    </w:p>
    <w:p w14:paraId="2055A11C" w14:textId="77777777" w:rsidR="00A61F58" w:rsidRPr="00C25FA6" w:rsidRDefault="00A61F58" w:rsidP="00B012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FA6">
        <w:rPr>
          <w:rFonts w:ascii="Times New Roman" w:hAnsi="Times New Roman" w:cs="Times New Roman"/>
          <w:sz w:val="24"/>
          <w:szCs w:val="24"/>
        </w:rPr>
        <w:t>спортивный стадион с элементами полосы препятствий;</w:t>
      </w:r>
    </w:p>
    <w:p w14:paraId="1012783B" w14:textId="77777777" w:rsidR="00A61F58" w:rsidRPr="00C25FA6" w:rsidRDefault="00A61F58" w:rsidP="00B012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FA6">
        <w:rPr>
          <w:rFonts w:ascii="Times New Roman" w:hAnsi="Times New Roman" w:cs="Times New Roman"/>
          <w:sz w:val="24"/>
          <w:szCs w:val="24"/>
        </w:rPr>
        <w:t>место для стрельбы.</w:t>
      </w:r>
    </w:p>
    <w:p w14:paraId="2F9B26BB" w14:textId="77777777" w:rsidR="00A61F58" w:rsidRPr="00C25FA6" w:rsidRDefault="00A61F58" w:rsidP="00B012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FA6">
        <w:rPr>
          <w:rFonts w:ascii="Times New Roman" w:hAnsi="Times New Roman" w:cs="Times New Roman"/>
          <w:sz w:val="24"/>
          <w:szCs w:val="24"/>
        </w:rPr>
        <w:t>Залы:</w:t>
      </w:r>
    </w:p>
    <w:p w14:paraId="6E29AFB8" w14:textId="77777777" w:rsidR="00A61F58" w:rsidRPr="00C25FA6" w:rsidRDefault="00A61F58" w:rsidP="00B012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FA6">
        <w:rPr>
          <w:rFonts w:ascii="Times New Roman" w:hAnsi="Times New Roman" w:cs="Times New Roman"/>
          <w:sz w:val="24"/>
          <w:szCs w:val="24"/>
        </w:rPr>
        <w:t xml:space="preserve">библиотека, </w:t>
      </w:r>
      <w:r w:rsidR="007A0ACE" w:rsidRPr="00C25FA6">
        <w:rPr>
          <w:rFonts w:ascii="Times New Roman" w:hAnsi="Times New Roman" w:cs="Times New Roman"/>
          <w:sz w:val="24"/>
          <w:szCs w:val="24"/>
        </w:rPr>
        <w:t>кабинет</w:t>
      </w:r>
      <w:r w:rsidRPr="00C25FA6">
        <w:rPr>
          <w:rFonts w:ascii="Times New Roman" w:hAnsi="Times New Roman" w:cs="Times New Roman"/>
          <w:sz w:val="24"/>
          <w:szCs w:val="24"/>
        </w:rPr>
        <w:t xml:space="preserve"> с выходом в сеть Интернет;</w:t>
      </w:r>
    </w:p>
    <w:p w14:paraId="5047133D" w14:textId="77777777" w:rsidR="00A61F58" w:rsidRPr="00C25FA6" w:rsidRDefault="00A61F58" w:rsidP="00B012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FA6">
        <w:rPr>
          <w:rFonts w:ascii="Times New Roman" w:hAnsi="Times New Roman" w:cs="Times New Roman"/>
          <w:sz w:val="24"/>
          <w:szCs w:val="24"/>
        </w:rPr>
        <w:t>актовый зал.</w:t>
      </w:r>
    </w:p>
    <w:p w14:paraId="51B9EC7E" w14:textId="77777777" w:rsidR="00A61F58" w:rsidRPr="00C25FA6" w:rsidRDefault="007A0ACE" w:rsidP="00B012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FA6">
        <w:rPr>
          <w:rFonts w:ascii="Times New Roman" w:hAnsi="Times New Roman" w:cs="Times New Roman"/>
          <w:sz w:val="24"/>
          <w:szCs w:val="24"/>
        </w:rPr>
        <w:t>Рабочее место преподавателя о</w:t>
      </w:r>
      <w:r w:rsidR="00A61F58" w:rsidRPr="00C25FA6">
        <w:rPr>
          <w:rFonts w:ascii="Times New Roman" w:hAnsi="Times New Roman" w:cs="Times New Roman"/>
          <w:sz w:val="24"/>
          <w:szCs w:val="24"/>
        </w:rPr>
        <w:t>снащен</w:t>
      </w:r>
      <w:r w:rsidRPr="00C25FA6">
        <w:rPr>
          <w:rFonts w:ascii="Times New Roman" w:hAnsi="Times New Roman" w:cs="Times New Roman"/>
          <w:sz w:val="24"/>
          <w:szCs w:val="24"/>
        </w:rPr>
        <w:t>о</w:t>
      </w:r>
      <w:r w:rsidR="00A61F58" w:rsidRPr="00C25FA6">
        <w:rPr>
          <w:rFonts w:ascii="Times New Roman" w:hAnsi="Times New Roman" w:cs="Times New Roman"/>
          <w:sz w:val="24"/>
          <w:szCs w:val="24"/>
        </w:rPr>
        <w:t>: классн</w:t>
      </w:r>
      <w:r w:rsidRPr="00C25FA6">
        <w:rPr>
          <w:rFonts w:ascii="Times New Roman" w:hAnsi="Times New Roman" w:cs="Times New Roman"/>
          <w:sz w:val="24"/>
          <w:szCs w:val="24"/>
        </w:rPr>
        <w:t>ой</w:t>
      </w:r>
      <w:r w:rsidR="00A61F58" w:rsidRPr="00C25FA6">
        <w:rPr>
          <w:rFonts w:ascii="Times New Roman" w:hAnsi="Times New Roman" w:cs="Times New Roman"/>
          <w:sz w:val="24"/>
          <w:szCs w:val="24"/>
        </w:rPr>
        <w:t xml:space="preserve"> доск</w:t>
      </w:r>
      <w:r w:rsidRPr="00C25FA6">
        <w:rPr>
          <w:rFonts w:ascii="Times New Roman" w:hAnsi="Times New Roman" w:cs="Times New Roman"/>
          <w:sz w:val="24"/>
          <w:szCs w:val="24"/>
        </w:rPr>
        <w:t>ой</w:t>
      </w:r>
      <w:r w:rsidR="00A61F58" w:rsidRPr="00C25FA6">
        <w:rPr>
          <w:rFonts w:ascii="Times New Roman" w:hAnsi="Times New Roman" w:cs="Times New Roman"/>
          <w:sz w:val="24"/>
          <w:szCs w:val="24"/>
        </w:rPr>
        <w:t>;</w:t>
      </w:r>
      <w:r w:rsidR="00AA791C">
        <w:rPr>
          <w:rFonts w:ascii="Times New Roman" w:hAnsi="Times New Roman" w:cs="Times New Roman"/>
          <w:sz w:val="24"/>
          <w:szCs w:val="24"/>
        </w:rPr>
        <w:t xml:space="preserve"> </w:t>
      </w:r>
      <w:r w:rsidR="00A61F58" w:rsidRPr="00C25FA6">
        <w:rPr>
          <w:rFonts w:ascii="Times New Roman" w:hAnsi="Times New Roman" w:cs="Times New Roman"/>
          <w:sz w:val="24"/>
          <w:szCs w:val="24"/>
        </w:rPr>
        <w:t>рабочи</w:t>
      </w:r>
      <w:r w:rsidRPr="00C25FA6">
        <w:rPr>
          <w:rFonts w:ascii="Times New Roman" w:hAnsi="Times New Roman" w:cs="Times New Roman"/>
          <w:sz w:val="24"/>
          <w:szCs w:val="24"/>
        </w:rPr>
        <w:t>м</w:t>
      </w:r>
      <w:r w:rsidR="00A61F58" w:rsidRPr="00C25FA6">
        <w:rPr>
          <w:rFonts w:ascii="Times New Roman" w:hAnsi="Times New Roman" w:cs="Times New Roman"/>
          <w:sz w:val="24"/>
          <w:szCs w:val="24"/>
        </w:rPr>
        <w:t xml:space="preserve"> стол</w:t>
      </w:r>
      <w:r w:rsidRPr="00C25FA6">
        <w:rPr>
          <w:rFonts w:ascii="Times New Roman" w:hAnsi="Times New Roman" w:cs="Times New Roman"/>
          <w:sz w:val="24"/>
          <w:szCs w:val="24"/>
        </w:rPr>
        <w:t>ом</w:t>
      </w:r>
      <w:r w:rsidR="00A61F58" w:rsidRPr="00C25FA6">
        <w:rPr>
          <w:rFonts w:ascii="Times New Roman" w:hAnsi="Times New Roman" w:cs="Times New Roman"/>
          <w:sz w:val="24"/>
          <w:szCs w:val="24"/>
        </w:rPr>
        <w:t xml:space="preserve"> преподавателя; стул</w:t>
      </w:r>
      <w:r w:rsidRPr="00C25FA6">
        <w:rPr>
          <w:rFonts w:ascii="Times New Roman" w:hAnsi="Times New Roman" w:cs="Times New Roman"/>
          <w:sz w:val="24"/>
          <w:szCs w:val="24"/>
        </w:rPr>
        <w:t>ом;</w:t>
      </w:r>
      <w:r w:rsidR="00A61F58" w:rsidRPr="00C25FA6">
        <w:rPr>
          <w:rFonts w:ascii="Times New Roman" w:hAnsi="Times New Roman" w:cs="Times New Roman"/>
          <w:sz w:val="24"/>
          <w:szCs w:val="24"/>
        </w:rPr>
        <w:t xml:space="preserve"> аптечк</w:t>
      </w:r>
      <w:r w:rsidRPr="00C25FA6">
        <w:rPr>
          <w:rFonts w:ascii="Times New Roman" w:hAnsi="Times New Roman" w:cs="Times New Roman"/>
          <w:sz w:val="24"/>
          <w:szCs w:val="24"/>
        </w:rPr>
        <w:t>ой</w:t>
      </w:r>
      <w:r w:rsidR="00A61F58" w:rsidRPr="00C25FA6">
        <w:rPr>
          <w:rFonts w:ascii="Times New Roman" w:hAnsi="Times New Roman" w:cs="Times New Roman"/>
          <w:sz w:val="24"/>
          <w:szCs w:val="24"/>
        </w:rPr>
        <w:t>.</w:t>
      </w:r>
    </w:p>
    <w:p w14:paraId="64B275BD" w14:textId="77777777" w:rsidR="00A61F58" w:rsidRPr="00C25FA6" w:rsidRDefault="00A61F58" w:rsidP="00B012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FA6">
        <w:rPr>
          <w:rFonts w:ascii="Times New Roman" w:hAnsi="Times New Roman" w:cs="Times New Roman"/>
          <w:sz w:val="24"/>
          <w:szCs w:val="24"/>
        </w:rPr>
        <w:t>Дидактические средства обучения:</w:t>
      </w:r>
    </w:p>
    <w:p w14:paraId="2D5BB6F1" w14:textId="77777777" w:rsidR="00A61F58" w:rsidRPr="00C25FA6" w:rsidRDefault="00A61F58" w:rsidP="00B012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FA6">
        <w:rPr>
          <w:rFonts w:ascii="Times New Roman" w:hAnsi="Times New Roman" w:cs="Times New Roman"/>
          <w:sz w:val="24"/>
          <w:szCs w:val="24"/>
        </w:rPr>
        <w:t>- компьютер;</w:t>
      </w:r>
    </w:p>
    <w:p w14:paraId="328608E1" w14:textId="77777777" w:rsidR="00A61F58" w:rsidRPr="00C25FA6" w:rsidRDefault="00A61F58" w:rsidP="00B012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FA6">
        <w:rPr>
          <w:rFonts w:ascii="Times New Roman" w:hAnsi="Times New Roman" w:cs="Times New Roman"/>
          <w:sz w:val="24"/>
          <w:szCs w:val="24"/>
        </w:rPr>
        <w:t>- инструкционные карты;</w:t>
      </w:r>
    </w:p>
    <w:p w14:paraId="5B0F6499" w14:textId="77777777" w:rsidR="00A61F58" w:rsidRPr="00C25FA6" w:rsidRDefault="00A61F58" w:rsidP="00B012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FA6">
        <w:rPr>
          <w:rFonts w:ascii="Times New Roman" w:hAnsi="Times New Roman" w:cs="Times New Roman"/>
          <w:sz w:val="24"/>
          <w:szCs w:val="24"/>
        </w:rPr>
        <w:t>- технологическая документация;</w:t>
      </w:r>
    </w:p>
    <w:p w14:paraId="789318A5" w14:textId="77777777" w:rsidR="00A61F58" w:rsidRPr="00C25FA6" w:rsidRDefault="00A61F58" w:rsidP="00B012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FA6">
        <w:rPr>
          <w:rFonts w:ascii="Times New Roman" w:hAnsi="Times New Roman" w:cs="Times New Roman"/>
          <w:sz w:val="24"/>
          <w:szCs w:val="24"/>
        </w:rPr>
        <w:t>- учебная и справочная литература.</w:t>
      </w:r>
    </w:p>
    <w:p w14:paraId="3E2574B1" w14:textId="77777777" w:rsidR="00B2216C" w:rsidRDefault="00BA01DC" w:rsidP="00B2216C">
      <w:pPr>
        <w:pBdr>
          <w:bottom w:val="single" w:sz="6" w:space="1" w:color="auto"/>
        </w:pBd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5FA6">
        <w:rPr>
          <w:rFonts w:ascii="Times New Roman" w:hAnsi="Times New Roman" w:cs="Times New Roman"/>
          <w:sz w:val="24"/>
          <w:szCs w:val="24"/>
        </w:rPr>
        <w:t>Оборудование  учебн</w:t>
      </w:r>
      <w:r w:rsidR="007A0ACE" w:rsidRPr="00C25FA6">
        <w:rPr>
          <w:rFonts w:ascii="Times New Roman" w:hAnsi="Times New Roman" w:cs="Times New Roman"/>
          <w:sz w:val="24"/>
          <w:szCs w:val="24"/>
        </w:rPr>
        <w:t>ых</w:t>
      </w:r>
      <w:proofErr w:type="gramEnd"/>
      <w:r w:rsidRPr="00C25FA6">
        <w:rPr>
          <w:rFonts w:ascii="Times New Roman" w:hAnsi="Times New Roman" w:cs="Times New Roman"/>
          <w:sz w:val="24"/>
          <w:szCs w:val="24"/>
        </w:rPr>
        <w:t xml:space="preserve"> кабинет</w:t>
      </w:r>
      <w:r w:rsidR="007A0ACE" w:rsidRPr="00C25FA6">
        <w:rPr>
          <w:rFonts w:ascii="Times New Roman" w:hAnsi="Times New Roman" w:cs="Times New Roman"/>
          <w:sz w:val="24"/>
          <w:szCs w:val="24"/>
        </w:rPr>
        <w:t>ов</w:t>
      </w:r>
      <w:r w:rsidRPr="00C25FA6">
        <w:rPr>
          <w:rFonts w:ascii="Times New Roman" w:hAnsi="Times New Roman" w:cs="Times New Roman"/>
          <w:sz w:val="24"/>
          <w:szCs w:val="24"/>
        </w:rPr>
        <w:t xml:space="preserve"> и рабочих мест к</w:t>
      </w:r>
      <w:r w:rsidR="00C25FA6">
        <w:rPr>
          <w:rFonts w:ascii="Times New Roman" w:hAnsi="Times New Roman" w:cs="Times New Roman"/>
          <w:sz w:val="24"/>
          <w:szCs w:val="24"/>
        </w:rPr>
        <w:t xml:space="preserve">абинета: </w:t>
      </w:r>
    </w:p>
    <w:p w14:paraId="3DFA82CB" w14:textId="77777777" w:rsidR="00B2216C" w:rsidRDefault="00B2216C" w:rsidP="00B2216C">
      <w:pPr>
        <w:pBdr>
          <w:bottom w:val="single" w:sz="6" w:space="1" w:color="auto"/>
        </w:pBd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ученические доска</w:t>
      </w:r>
      <w:r w:rsidR="00BA01DC" w:rsidRPr="00C25F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786D14" w14:textId="77777777" w:rsidR="00B2216C" w:rsidRDefault="00BA01DC" w:rsidP="00B2216C">
      <w:pPr>
        <w:pBdr>
          <w:bottom w:val="single" w:sz="6" w:space="1" w:color="auto"/>
        </w:pBd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FA6">
        <w:rPr>
          <w:rFonts w:ascii="Times New Roman" w:hAnsi="Times New Roman" w:cs="Times New Roman"/>
          <w:sz w:val="24"/>
          <w:szCs w:val="24"/>
        </w:rPr>
        <w:t>столы и ст</w:t>
      </w:r>
      <w:r w:rsidR="00B2216C">
        <w:rPr>
          <w:rFonts w:ascii="Times New Roman" w:hAnsi="Times New Roman" w:cs="Times New Roman"/>
          <w:sz w:val="24"/>
          <w:szCs w:val="24"/>
        </w:rPr>
        <w:t>улья по количеству обучающихся</w:t>
      </w:r>
    </w:p>
    <w:p w14:paraId="7CFD6F1B" w14:textId="77777777" w:rsidR="00B2216C" w:rsidRDefault="00B2216C" w:rsidP="00B2216C">
      <w:pPr>
        <w:pBdr>
          <w:bottom w:val="single" w:sz="6" w:space="1" w:color="auto"/>
        </w:pBd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шкафы по хранению учебников</w:t>
      </w:r>
      <w:r w:rsidR="00BA01DC" w:rsidRPr="00C25F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9C4CA8" w14:textId="77777777" w:rsidR="00B2216C" w:rsidRDefault="00AA791C" w:rsidP="00B2216C">
      <w:pPr>
        <w:pBdr>
          <w:bottom w:val="single" w:sz="6" w:space="1" w:color="auto"/>
        </w:pBd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</w:t>
      </w:r>
      <w:r w:rsidR="00B2216C">
        <w:rPr>
          <w:rFonts w:ascii="Times New Roman" w:hAnsi="Times New Roman" w:cs="Times New Roman"/>
          <w:sz w:val="24"/>
          <w:szCs w:val="24"/>
        </w:rPr>
        <w:t>хозяйственный рабочий инвентарь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35879A" w14:textId="77777777" w:rsidR="00BA01DC" w:rsidRPr="00C25FA6" w:rsidRDefault="00BA01DC" w:rsidP="00B2216C">
      <w:pPr>
        <w:pBdr>
          <w:bottom w:val="single" w:sz="6" w:space="1" w:color="auto"/>
        </w:pBd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FA6">
        <w:rPr>
          <w:rFonts w:ascii="Times New Roman" w:hAnsi="Times New Roman" w:cs="Times New Roman"/>
          <w:sz w:val="24"/>
          <w:szCs w:val="24"/>
        </w:rPr>
        <w:t xml:space="preserve">различная посуда для проведения лабораторных и практических работ. </w:t>
      </w:r>
    </w:p>
    <w:p w14:paraId="149FC5C3" w14:textId="77777777" w:rsidR="00BA01DC" w:rsidRPr="00BF5C0C" w:rsidRDefault="00BA01DC" w:rsidP="00B012BF">
      <w:pPr>
        <w:pBdr>
          <w:bottom w:val="single" w:sz="6" w:space="1" w:color="auto"/>
        </w:pBd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5FA6">
        <w:rPr>
          <w:rFonts w:ascii="Times New Roman" w:hAnsi="Times New Roman" w:cs="Times New Roman"/>
          <w:sz w:val="24"/>
          <w:szCs w:val="24"/>
        </w:rPr>
        <w:t xml:space="preserve">Реализация профессионального модуля предполагает обязательную </w:t>
      </w:r>
      <w:proofErr w:type="gramStart"/>
      <w:r w:rsidRPr="00C25FA6">
        <w:rPr>
          <w:rFonts w:ascii="Times New Roman" w:hAnsi="Times New Roman" w:cs="Times New Roman"/>
          <w:sz w:val="24"/>
          <w:szCs w:val="24"/>
        </w:rPr>
        <w:t>учебную  и</w:t>
      </w:r>
      <w:proofErr w:type="gramEnd"/>
      <w:r w:rsidRPr="00C25FA6">
        <w:rPr>
          <w:rFonts w:ascii="Times New Roman" w:hAnsi="Times New Roman" w:cs="Times New Roman"/>
          <w:sz w:val="24"/>
          <w:szCs w:val="24"/>
        </w:rPr>
        <w:t xml:space="preserve"> </w:t>
      </w:r>
      <w:r w:rsidR="00B2216C">
        <w:rPr>
          <w:rFonts w:ascii="Times New Roman" w:hAnsi="Times New Roman" w:cs="Times New Roman"/>
          <w:sz w:val="24"/>
          <w:szCs w:val="24"/>
        </w:rPr>
        <w:t>производственную практики</w:t>
      </w:r>
      <w:r w:rsidRPr="00BF5C0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07280C3" w14:textId="77777777" w:rsidR="00A61F58" w:rsidRPr="00BF5C0C" w:rsidRDefault="00A61F58" w:rsidP="00B2216C">
      <w:pPr>
        <w:pBdr>
          <w:bottom w:val="single" w:sz="6" w:space="1" w:color="auto"/>
        </w:pBd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C0C">
        <w:rPr>
          <w:rFonts w:ascii="Times New Roman" w:hAnsi="Times New Roman" w:cs="Times New Roman"/>
          <w:b/>
          <w:sz w:val="24"/>
          <w:szCs w:val="24"/>
        </w:rPr>
        <w:t>Средства информации:</w:t>
      </w:r>
    </w:p>
    <w:p w14:paraId="53C29826" w14:textId="77777777" w:rsidR="00A61F58" w:rsidRPr="00BF5C0C" w:rsidRDefault="00A61F58" w:rsidP="00B012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5C0C">
        <w:rPr>
          <w:rFonts w:ascii="Times New Roman" w:hAnsi="Times New Roman" w:cs="Times New Roman"/>
          <w:sz w:val="24"/>
          <w:szCs w:val="24"/>
        </w:rPr>
        <w:t>- правила безопасности труда;</w:t>
      </w:r>
    </w:p>
    <w:p w14:paraId="6B53C571" w14:textId="77777777" w:rsidR="00A61F58" w:rsidRPr="00BF5C0C" w:rsidRDefault="00A61F58" w:rsidP="00B012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5C0C">
        <w:rPr>
          <w:rFonts w:ascii="Times New Roman" w:hAnsi="Times New Roman" w:cs="Times New Roman"/>
          <w:sz w:val="24"/>
          <w:szCs w:val="24"/>
        </w:rPr>
        <w:t>- правила противопожарной безопасности;</w:t>
      </w:r>
    </w:p>
    <w:p w14:paraId="07CA5F83" w14:textId="77777777" w:rsidR="00A61F58" w:rsidRPr="00BF5C0C" w:rsidRDefault="00A61F58" w:rsidP="00B012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5C0C">
        <w:rPr>
          <w:rFonts w:ascii="Times New Roman" w:hAnsi="Times New Roman" w:cs="Times New Roman"/>
          <w:sz w:val="24"/>
          <w:szCs w:val="24"/>
        </w:rPr>
        <w:t xml:space="preserve">- правила поведения </w:t>
      </w:r>
      <w:r w:rsidR="007A0ACE" w:rsidRPr="00BF5C0C">
        <w:rPr>
          <w:rFonts w:ascii="Times New Roman" w:hAnsi="Times New Roman" w:cs="Times New Roman"/>
          <w:sz w:val="24"/>
          <w:szCs w:val="24"/>
        </w:rPr>
        <w:t>об</w:t>
      </w:r>
      <w:r w:rsidRPr="00BF5C0C">
        <w:rPr>
          <w:rFonts w:ascii="Times New Roman" w:hAnsi="Times New Roman" w:cs="Times New Roman"/>
          <w:sz w:val="24"/>
          <w:szCs w:val="24"/>
        </w:rPr>
        <w:t>уча</w:t>
      </w:r>
      <w:r w:rsidR="007A0ACE" w:rsidRPr="00BF5C0C">
        <w:rPr>
          <w:rFonts w:ascii="Times New Roman" w:hAnsi="Times New Roman" w:cs="Times New Roman"/>
          <w:sz w:val="24"/>
          <w:szCs w:val="24"/>
        </w:rPr>
        <w:t>ю</w:t>
      </w:r>
      <w:r w:rsidRPr="00BF5C0C">
        <w:rPr>
          <w:rFonts w:ascii="Times New Roman" w:hAnsi="Times New Roman" w:cs="Times New Roman"/>
          <w:sz w:val="24"/>
          <w:szCs w:val="24"/>
        </w:rPr>
        <w:t>щихся;</w:t>
      </w:r>
    </w:p>
    <w:p w14:paraId="79BEE7F2" w14:textId="77777777" w:rsidR="00A61F58" w:rsidRPr="00BF5C0C" w:rsidRDefault="00A61F58" w:rsidP="00B012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5C0C">
        <w:rPr>
          <w:rFonts w:ascii="Times New Roman" w:hAnsi="Times New Roman" w:cs="Times New Roman"/>
          <w:sz w:val="24"/>
          <w:szCs w:val="24"/>
        </w:rPr>
        <w:t>- правила оказания доврачебной помощи.</w:t>
      </w:r>
    </w:p>
    <w:p w14:paraId="2BD53A6F" w14:textId="77777777" w:rsidR="00A61F58" w:rsidRPr="00BF5C0C" w:rsidRDefault="00F936C9" w:rsidP="00B012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A61F58" w:rsidRPr="00BF5C0C">
        <w:rPr>
          <w:rFonts w:ascii="Times New Roman" w:hAnsi="Times New Roman" w:cs="Times New Roman"/>
          <w:b/>
          <w:sz w:val="24"/>
          <w:szCs w:val="24"/>
        </w:rPr>
        <w:t>.2. Информационное обеспечение обучения</w:t>
      </w:r>
    </w:p>
    <w:p w14:paraId="2E2F7031" w14:textId="77777777" w:rsidR="00A61F58" w:rsidRDefault="00A61F58" w:rsidP="00B012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5C0C">
        <w:rPr>
          <w:rFonts w:ascii="Times New Roman" w:hAnsi="Times New Roman" w:cs="Times New Roman"/>
          <w:sz w:val="24"/>
          <w:szCs w:val="24"/>
        </w:rPr>
        <w:t>Перечень рекомендуемых учебных изданий, Интернет-ресурсов, дополнительной литературы.</w:t>
      </w:r>
    </w:p>
    <w:p w14:paraId="6CEFE6A8" w14:textId="77777777" w:rsidR="009210F5" w:rsidRPr="0034591D" w:rsidRDefault="00F936C9" w:rsidP="009210F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4591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9210F5" w:rsidRPr="0034591D">
        <w:rPr>
          <w:rFonts w:ascii="Times New Roman" w:hAnsi="Times New Roman" w:cs="Times New Roman"/>
          <w:b/>
          <w:bCs/>
          <w:sz w:val="28"/>
          <w:szCs w:val="28"/>
        </w:rPr>
        <w:t>.2.3. Дополнительные источники</w:t>
      </w:r>
    </w:p>
    <w:p w14:paraId="4A70B996" w14:textId="77777777" w:rsidR="00A61F58" w:rsidRPr="0034591D" w:rsidRDefault="00A61F58" w:rsidP="00B012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91D">
        <w:rPr>
          <w:rFonts w:ascii="Times New Roman" w:hAnsi="Times New Roman" w:cs="Times New Roman"/>
          <w:sz w:val="24"/>
          <w:szCs w:val="24"/>
        </w:rPr>
        <w:t xml:space="preserve">1. О. </w:t>
      </w:r>
      <w:proofErr w:type="spellStart"/>
      <w:r w:rsidRPr="0034591D">
        <w:rPr>
          <w:rFonts w:ascii="Times New Roman" w:hAnsi="Times New Roman" w:cs="Times New Roman"/>
          <w:sz w:val="24"/>
          <w:szCs w:val="24"/>
        </w:rPr>
        <w:t>Ганечкина</w:t>
      </w:r>
      <w:proofErr w:type="spellEnd"/>
      <w:r w:rsidRPr="0034591D">
        <w:rPr>
          <w:rFonts w:ascii="Times New Roman" w:hAnsi="Times New Roman" w:cs="Times New Roman"/>
          <w:sz w:val="24"/>
          <w:szCs w:val="24"/>
        </w:rPr>
        <w:t xml:space="preserve">, А. </w:t>
      </w:r>
      <w:proofErr w:type="spellStart"/>
      <w:r w:rsidRPr="0034591D">
        <w:rPr>
          <w:rFonts w:ascii="Times New Roman" w:hAnsi="Times New Roman" w:cs="Times New Roman"/>
          <w:sz w:val="24"/>
          <w:szCs w:val="24"/>
        </w:rPr>
        <w:t>Ганечкин</w:t>
      </w:r>
      <w:proofErr w:type="spellEnd"/>
      <w:r w:rsidRPr="0034591D">
        <w:rPr>
          <w:rFonts w:ascii="Times New Roman" w:hAnsi="Times New Roman" w:cs="Times New Roman"/>
          <w:sz w:val="24"/>
          <w:szCs w:val="24"/>
        </w:rPr>
        <w:t xml:space="preserve"> «Цветы в вашем доме» </w:t>
      </w:r>
      <w:proofErr w:type="spellStart"/>
      <w:proofErr w:type="gramStart"/>
      <w:r w:rsidRPr="0034591D">
        <w:rPr>
          <w:rFonts w:ascii="Times New Roman" w:hAnsi="Times New Roman" w:cs="Times New Roman"/>
          <w:sz w:val="24"/>
          <w:szCs w:val="24"/>
        </w:rPr>
        <w:t>М.:Эксмо</w:t>
      </w:r>
      <w:proofErr w:type="spellEnd"/>
      <w:proofErr w:type="gramEnd"/>
      <w:r w:rsidRPr="0034591D">
        <w:rPr>
          <w:rFonts w:ascii="Times New Roman" w:hAnsi="Times New Roman" w:cs="Times New Roman"/>
          <w:sz w:val="24"/>
          <w:szCs w:val="24"/>
        </w:rPr>
        <w:t xml:space="preserve">, </w:t>
      </w:r>
      <w:r w:rsidR="0034591D" w:rsidRPr="0034591D">
        <w:rPr>
          <w:rFonts w:ascii="Times New Roman" w:hAnsi="Times New Roman" w:cs="Times New Roman"/>
          <w:sz w:val="24"/>
          <w:szCs w:val="24"/>
        </w:rPr>
        <w:t>20</w:t>
      </w:r>
      <w:r w:rsidR="00206646">
        <w:rPr>
          <w:rFonts w:ascii="Times New Roman" w:hAnsi="Times New Roman" w:cs="Times New Roman"/>
          <w:sz w:val="24"/>
          <w:szCs w:val="24"/>
        </w:rPr>
        <w:t>21</w:t>
      </w:r>
      <w:r w:rsidRPr="0034591D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618C8163" w14:textId="77777777" w:rsidR="00A61F58" w:rsidRPr="0034591D" w:rsidRDefault="00A61F58" w:rsidP="00B012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91D">
        <w:rPr>
          <w:rFonts w:ascii="Times New Roman" w:hAnsi="Times New Roman" w:cs="Times New Roman"/>
          <w:sz w:val="24"/>
          <w:szCs w:val="24"/>
        </w:rPr>
        <w:t xml:space="preserve">2. Н.А. </w:t>
      </w:r>
      <w:proofErr w:type="spellStart"/>
      <w:r w:rsidRPr="0034591D">
        <w:rPr>
          <w:rFonts w:ascii="Times New Roman" w:hAnsi="Times New Roman" w:cs="Times New Roman"/>
          <w:sz w:val="24"/>
          <w:szCs w:val="24"/>
        </w:rPr>
        <w:t>Комшилов</w:t>
      </w:r>
      <w:proofErr w:type="spellEnd"/>
      <w:r w:rsidRPr="0034591D">
        <w:rPr>
          <w:rFonts w:ascii="Times New Roman" w:hAnsi="Times New Roman" w:cs="Times New Roman"/>
          <w:sz w:val="24"/>
          <w:szCs w:val="24"/>
        </w:rPr>
        <w:t xml:space="preserve"> «Практические совет</w:t>
      </w:r>
      <w:r w:rsidR="0034591D" w:rsidRPr="0034591D">
        <w:rPr>
          <w:rFonts w:ascii="Times New Roman" w:hAnsi="Times New Roman" w:cs="Times New Roman"/>
          <w:sz w:val="24"/>
          <w:szCs w:val="24"/>
        </w:rPr>
        <w:t>ы по садоводству», М. Колос 20</w:t>
      </w:r>
      <w:r w:rsidR="00AA6779">
        <w:rPr>
          <w:rFonts w:ascii="Times New Roman" w:hAnsi="Times New Roman" w:cs="Times New Roman"/>
          <w:sz w:val="24"/>
          <w:szCs w:val="24"/>
        </w:rPr>
        <w:t>22</w:t>
      </w:r>
      <w:r w:rsidRPr="0034591D">
        <w:rPr>
          <w:rFonts w:ascii="Times New Roman" w:hAnsi="Times New Roman" w:cs="Times New Roman"/>
          <w:sz w:val="24"/>
          <w:szCs w:val="24"/>
        </w:rPr>
        <w:t>г.</w:t>
      </w:r>
    </w:p>
    <w:p w14:paraId="664CA142" w14:textId="77777777" w:rsidR="00A61F58" w:rsidRPr="0034591D" w:rsidRDefault="00A61F58" w:rsidP="00B012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91D">
        <w:rPr>
          <w:rFonts w:ascii="Times New Roman" w:hAnsi="Times New Roman" w:cs="Times New Roman"/>
          <w:sz w:val="24"/>
          <w:szCs w:val="24"/>
        </w:rPr>
        <w:t xml:space="preserve">3. Р.П. </w:t>
      </w:r>
      <w:proofErr w:type="spellStart"/>
      <w:r w:rsidRPr="0034591D">
        <w:rPr>
          <w:rFonts w:ascii="Times New Roman" w:hAnsi="Times New Roman" w:cs="Times New Roman"/>
          <w:sz w:val="24"/>
          <w:szCs w:val="24"/>
        </w:rPr>
        <w:t>Кудрявец</w:t>
      </w:r>
      <w:proofErr w:type="spellEnd"/>
      <w:r w:rsidRPr="0034591D">
        <w:rPr>
          <w:rFonts w:ascii="Times New Roman" w:hAnsi="Times New Roman" w:cs="Times New Roman"/>
          <w:sz w:val="24"/>
          <w:szCs w:val="24"/>
        </w:rPr>
        <w:t xml:space="preserve"> «Основы агротехники плодовы</w:t>
      </w:r>
      <w:r w:rsidR="0034591D" w:rsidRPr="0034591D">
        <w:rPr>
          <w:rFonts w:ascii="Times New Roman" w:hAnsi="Times New Roman" w:cs="Times New Roman"/>
          <w:sz w:val="24"/>
          <w:szCs w:val="24"/>
        </w:rPr>
        <w:t>х культур», М.: Просвещение 20</w:t>
      </w:r>
      <w:r w:rsidR="00206646">
        <w:rPr>
          <w:rFonts w:ascii="Times New Roman" w:hAnsi="Times New Roman" w:cs="Times New Roman"/>
          <w:sz w:val="24"/>
          <w:szCs w:val="24"/>
        </w:rPr>
        <w:t>2</w:t>
      </w:r>
      <w:r w:rsidR="00AA6779">
        <w:rPr>
          <w:rFonts w:ascii="Times New Roman" w:hAnsi="Times New Roman" w:cs="Times New Roman"/>
          <w:sz w:val="24"/>
          <w:szCs w:val="24"/>
        </w:rPr>
        <w:t>2</w:t>
      </w:r>
      <w:r w:rsidRPr="0034591D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24D34934" w14:textId="77777777" w:rsidR="00A61F58" w:rsidRPr="0034591D" w:rsidRDefault="00A61F58" w:rsidP="00B012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91D">
        <w:rPr>
          <w:rFonts w:ascii="Times New Roman" w:hAnsi="Times New Roman" w:cs="Times New Roman"/>
          <w:sz w:val="24"/>
          <w:szCs w:val="24"/>
        </w:rPr>
        <w:t>4. А.С. Лихонин «Комнатное цветоводство» Нижни</w:t>
      </w:r>
      <w:r w:rsidR="0034591D" w:rsidRPr="0034591D">
        <w:rPr>
          <w:rFonts w:ascii="Times New Roman" w:hAnsi="Times New Roman" w:cs="Times New Roman"/>
          <w:sz w:val="24"/>
          <w:szCs w:val="24"/>
        </w:rPr>
        <w:t>й Новгород изд-во «Времена» 20</w:t>
      </w:r>
      <w:r w:rsidR="00AA6779">
        <w:rPr>
          <w:rFonts w:ascii="Times New Roman" w:hAnsi="Times New Roman" w:cs="Times New Roman"/>
          <w:sz w:val="24"/>
          <w:szCs w:val="24"/>
        </w:rPr>
        <w:t>21</w:t>
      </w:r>
      <w:r w:rsidRPr="0034591D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58AC1CC4" w14:textId="77777777" w:rsidR="009210F5" w:rsidRPr="0034591D" w:rsidRDefault="007C49A5" w:rsidP="009210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91D">
        <w:rPr>
          <w:rFonts w:ascii="Times New Roman" w:hAnsi="Times New Roman" w:cs="Times New Roman"/>
          <w:sz w:val="24"/>
          <w:szCs w:val="24"/>
        </w:rPr>
        <w:t>5</w:t>
      </w:r>
      <w:r w:rsidR="00A61F58" w:rsidRPr="0034591D">
        <w:rPr>
          <w:rFonts w:ascii="Times New Roman" w:hAnsi="Times New Roman" w:cs="Times New Roman"/>
          <w:sz w:val="24"/>
          <w:szCs w:val="24"/>
        </w:rPr>
        <w:t>. И.В. Миловидова «Цветы вокруг нас». Саратов: Приволжское книжное изд-во.</w:t>
      </w:r>
    </w:p>
    <w:p w14:paraId="5DD872FA" w14:textId="77777777" w:rsidR="009210F5" w:rsidRPr="0034591D" w:rsidRDefault="009210F5" w:rsidP="009210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91D">
        <w:rPr>
          <w:rFonts w:ascii="Times New Roman" w:hAnsi="Times New Roman" w:cs="Times New Roman"/>
          <w:sz w:val="24"/>
          <w:szCs w:val="24"/>
        </w:rPr>
        <w:t>7.  Журнал «Моя усадьб</w:t>
      </w:r>
      <w:r w:rsidR="00206646">
        <w:rPr>
          <w:rFonts w:ascii="Times New Roman" w:hAnsi="Times New Roman" w:cs="Times New Roman"/>
          <w:sz w:val="24"/>
          <w:szCs w:val="24"/>
        </w:rPr>
        <w:t>а» 2010-2011 гг. М.: №1-12, 2020</w:t>
      </w:r>
      <w:r w:rsidRPr="0034591D">
        <w:rPr>
          <w:rFonts w:ascii="Times New Roman" w:hAnsi="Times New Roman" w:cs="Times New Roman"/>
          <w:sz w:val="24"/>
          <w:szCs w:val="24"/>
        </w:rPr>
        <w:t>г.</w:t>
      </w:r>
    </w:p>
    <w:p w14:paraId="53BFD09D" w14:textId="77777777" w:rsidR="009210F5" w:rsidRPr="0034591D" w:rsidRDefault="009210F5" w:rsidP="009210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91D">
        <w:rPr>
          <w:rFonts w:ascii="Times New Roman" w:hAnsi="Times New Roman" w:cs="Times New Roman"/>
          <w:sz w:val="24"/>
          <w:szCs w:val="24"/>
        </w:rPr>
        <w:t>8. Журнал «Цветоводство»</w:t>
      </w:r>
      <w:r w:rsidR="0034591D" w:rsidRPr="0034591D">
        <w:rPr>
          <w:rFonts w:ascii="Times New Roman" w:hAnsi="Times New Roman" w:cs="Times New Roman"/>
          <w:sz w:val="24"/>
          <w:szCs w:val="24"/>
        </w:rPr>
        <w:t xml:space="preserve"> 2010 -2011 гг.  М.: №1-12. 20</w:t>
      </w:r>
      <w:r w:rsidR="00206646">
        <w:rPr>
          <w:rFonts w:ascii="Times New Roman" w:hAnsi="Times New Roman" w:cs="Times New Roman"/>
          <w:sz w:val="24"/>
          <w:szCs w:val="24"/>
        </w:rPr>
        <w:t>20</w:t>
      </w:r>
      <w:r w:rsidRPr="0034591D">
        <w:rPr>
          <w:rFonts w:ascii="Times New Roman" w:hAnsi="Times New Roman" w:cs="Times New Roman"/>
          <w:sz w:val="24"/>
          <w:szCs w:val="24"/>
        </w:rPr>
        <w:t>г.</w:t>
      </w:r>
    </w:p>
    <w:p w14:paraId="00B2F12E" w14:textId="77777777" w:rsidR="009210F5" w:rsidRPr="0034591D" w:rsidRDefault="009210F5" w:rsidP="009210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DB1287" w14:textId="77777777" w:rsidR="009210F5" w:rsidRPr="0034591D" w:rsidRDefault="00F936C9" w:rsidP="009210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91D">
        <w:rPr>
          <w:rFonts w:ascii="Times New Roman" w:hAnsi="Times New Roman" w:cs="Times New Roman"/>
          <w:b/>
          <w:sz w:val="28"/>
          <w:szCs w:val="28"/>
        </w:rPr>
        <w:t>3</w:t>
      </w:r>
      <w:r w:rsidR="00464713" w:rsidRPr="0034591D">
        <w:rPr>
          <w:rFonts w:ascii="Times New Roman" w:hAnsi="Times New Roman" w:cs="Times New Roman"/>
          <w:b/>
          <w:sz w:val="28"/>
          <w:szCs w:val="28"/>
        </w:rPr>
        <w:t>.2.2. Электронные издания (электронные ресурсы)</w:t>
      </w:r>
    </w:p>
    <w:p w14:paraId="4E62B450" w14:textId="77777777" w:rsidR="00A61F58" w:rsidRPr="00B34FFD" w:rsidRDefault="00A61F58" w:rsidP="00BA4BFA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91D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B34FFD">
        <w:rPr>
          <w:rFonts w:ascii="Times New Roman" w:hAnsi="Times New Roman" w:cs="Times New Roman"/>
          <w:sz w:val="24"/>
          <w:szCs w:val="24"/>
        </w:rPr>
        <w:t>://</w:t>
      </w:r>
      <w:r w:rsidRPr="0034591D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B34FFD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34591D">
        <w:rPr>
          <w:rFonts w:ascii="Times New Roman" w:hAnsi="Times New Roman" w:cs="Times New Roman"/>
          <w:sz w:val="24"/>
          <w:szCs w:val="24"/>
          <w:lang w:val="en-US"/>
        </w:rPr>
        <w:t>greenzvet</w:t>
      </w:r>
      <w:proofErr w:type="spellEnd"/>
      <w:r w:rsidRPr="00B34FFD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34591D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B34FFD">
        <w:rPr>
          <w:rFonts w:ascii="Times New Roman" w:hAnsi="Times New Roman" w:cs="Times New Roman"/>
          <w:sz w:val="24"/>
          <w:szCs w:val="24"/>
        </w:rPr>
        <w:t>/</w:t>
      </w:r>
      <w:r w:rsidRPr="0034591D">
        <w:rPr>
          <w:rFonts w:ascii="Times New Roman" w:hAnsi="Times New Roman" w:cs="Times New Roman"/>
          <w:sz w:val="24"/>
          <w:szCs w:val="24"/>
          <w:lang w:val="en-US"/>
        </w:rPr>
        <w:t>pages</w:t>
      </w:r>
      <w:r w:rsidRPr="00B34FFD">
        <w:rPr>
          <w:rFonts w:ascii="Times New Roman" w:hAnsi="Times New Roman" w:cs="Times New Roman"/>
          <w:sz w:val="24"/>
          <w:szCs w:val="24"/>
        </w:rPr>
        <w:t>/;</w:t>
      </w:r>
      <w:r w:rsidRPr="0034591D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B34FFD">
        <w:rPr>
          <w:rFonts w:ascii="Times New Roman" w:hAnsi="Times New Roman" w:cs="Times New Roman"/>
          <w:sz w:val="24"/>
          <w:szCs w:val="24"/>
        </w:rPr>
        <w:t>://</w:t>
      </w:r>
      <w:r w:rsidRPr="0034591D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B34FFD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34591D">
        <w:rPr>
          <w:rFonts w:ascii="Times New Roman" w:hAnsi="Times New Roman" w:cs="Times New Roman"/>
          <w:sz w:val="24"/>
          <w:szCs w:val="24"/>
          <w:lang w:val="en-US"/>
        </w:rPr>
        <w:t>Greenzvet</w:t>
      </w:r>
      <w:proofErr w:type="spellEnd"/>
      <w:r w:rsidRPr="00B34FFD">
        <w:rPr>
          <w:rFonts w:ascii="Times New Roman" w:hAnsi="Times New Roman" w:cs="Times New Roman"/>
          <w:sz w:val="24"/>
          <w:szCs w:val="24"/>
        </w:rPr>
        <w:t>.</w:t>
      </w:r>
      <w:r w:rsidRPr="0034591D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B34FFD">
        <w:rPr>
          <w:rFonts w:ascii="Times New Roman" w:hAnsi="Times New Roman" w:cs="Times New Roman"/>
          <w:sz w:val="24"/>
          <w:szCs w:val="24"/>
        </w:rPr>
        <w:t xml:space="preserve">/; </w:t>
      </w:r>
      <w:r w:rsidRPr="0034591D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B34FFD">
        <w:rPr>
          <w:rFonts w:ascii="Times New Roman" w:hAnsi="Times New Roman" w:cs="Times New Roman"/>
          <w:sz w:val="24"/>
          <w:szCs w:val="24"/>
        </w:rPr>
        <w:t>://</w:t>
      </w:r>
      <w:r w:rsidRPr="0034591D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B34FFD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34591D">
        <w:rPr>
          <w:rFonts w:ascii="Times New Roman" w:hAnsi="Times New Roman" w:cs="Times New Roman"/>
          <w:sz w:val="24"/>
          <w:szCs w:val="24"/>
          <w:lang w:val="en-US"/>
        </w:rPr>
        <w:t>ortech</w:t>
      </w:r>
      <w:proofErr w:type="spellEnd"/>
      <w:r w:rsidRPr="00B34FFD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34591D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B34FFD">
        <w:rPr>
          <w:rFonts w:ascii="Times New Roman" w:hAnsi="Times New Roman" w:cs="Times New Roman"/>
          <w:sz w:val="24"/>
          <w:szCs w:val="24"/>
        </w:rPr>
        <w:t xml:space="preserve">/; </w:t>
      </w:r>
      <w:proofErr w:type="spellStart"/>
      <w:r w:rsidRPr="0034591D">
        <w:rPr>
          <w:rFonts w:ascii="Times New Roman" w:hAnsi="Times New Roman" w:cs="Times New Roman"/>
          <w:sz w:val="24"/>
          <w:szCs w:val="24"/>
          <w:lang w:val="en-US"/>
        </w:rPr>
        <w:t>agrosoyuz</w:t>
      </w:r>
      <w:proofErr w:type="spellEnd"/>
      <w:r w:rsidRPr="00B34FFD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34591D">
        <w:rPr>
          <w:rFonts w:ascii="Times New Roman" w:hAnsi="Times New Roman" w:cs="Times New Roman"/>
          <w:sz w:val="24"/>
          <w:szCs w:val="24"/>
          <w:lang w:val="en-US"/>
        </w:rPr>
        <w:t>ua</w:t>
      </w:r>
      <w:proofErr w:type="spellEnd"/>
      <w:r w:rsidRPr="00B34FFD">
        <w:rPr>
          <w:rFonts w:ascii="Times New Roman" w:hAnsi="Times New Roman" w:cs="Times New Roman"/>
          <w:sz w:val="24"/>
          <w:szCs w:val="24"/>
        </w:rPr>
        <w:t>;</w:t>
      </w:r>
    </w:p>
    <w:p w14:paraId="3BAC3C67" w14:textId="77777777" w:rsidR="007639C3" w:rsidRPr="0034591D" w:rsidRDefault="007639C3" w:rsidP="00B01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591D">
        <w:rPr>
          <w:rFonts w:ascii="Times New Roman" w:hAnsi="Times New Roman" w:cs="Times New Roman"/>
          <w:bCs/>
          <w:sz w:val="24"/>
          <w:szCs w:val="24"/>
        </w:rPr>
        <w:t>Стандарты, техническая документация.</w:t>
      </w:r>
    </w:p>
    <w:p w14:paraId="5995FF01" w14:textId="77777777" w:rsidR="00BA4BFA" w:rsidRPr="0034591D" w:rsidRDefault="00BA4BFA" w:rsidP="00B012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649D0E" w14:textId="77777777" w:rsidR="007E4A45" w:rsidRPr="00BF5C0C" w:rsidRDefault="00136CFF" w:rsidP="00BF5C0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5C0C">
        <w:rPr>
          <w:rFonts w:ascii="Times New Roman" w:hAnsi="Times New Roman" w:cs="Times New Roman"/>
          <w:sz w:val="24"/>
          <w:szCs w:val="24"/>
        </w:rPr>
        <w:t xml:space="preserve">Учебная практика проводится </w:t>
      </w:r>
      <w:r w:rsidR="001A64C1">
        <w:rPr>
          <w:rFonts w:ascii="Times New Roman" w:hAnsi="Times New Roman"/>
          <w:sz w:val="24"/>
          <w:szCs w:val="24"/>
        </w:rPr>
        <w:t>как на приусадебном участке</w:t>
      </w:r>
      <w:r w:rsidRPr="00BF5C0C">
        <w:rPr>
          <w:rFonts w:ascii="Times New Roman" w:hAnsi="Times New Roman" w:cs="Times New Roman"/>
          <w:sz w:val="24"/>
          <w:szCs w:val="24"/>
        </w:rPr>
        <w:t>.</w:t>
      </w:r>
      <w:r w:rsidR="001A64C1">
        <w:rPr>
          <w:rFonts w:ascii="Times New Roman" w:hAnsi="Times New Roman" w:cs="Times New Roman"/>
          <w:sz w:val="24"/>
          <w:szCs w:val="24"/>
        </w:rPr>
        <w:t xml:space="preserve"> </w:t>
      </w:r>
      <w:r w:rsidR="008A3CD4" w:rsidRPr="00BF5C0C">
        <w:rPr>
          <w:rFonts w:ascii="Times New Roman" w:hAnsi="Times New Roman" w:cs="Times New Roman"/>
          <w:sz w:val="24"/>
          <w:szCs w:val="24"/>
        </w:rPr>
        <w:t>Производственная практика   проводится на пр</w:t>
      </w:r>
      <w:r w:rsidR="003E0619" w:rsidRPr="00BF5C0C">
        <w:rPr>
          <w:rFonts w:ascii="Times New Roman" w:hAnsi="Times New Roman" w:cs="Times New Roman"/>
          <w:sz w:val="24"/>
          <w:szCs w:val="24"/>
        </w:rPr>
        <w:t xml:space="preserve">едприятиях социальных партнеров </w:t>
      </w:r>
      <w:r w:rsidR="001A64C1">
        <w:rPr>
          <w:rFonts w:ascii="Times New Roman" w:hAnsi="Times New Roman" w:cs="Times New Roman"/>
          <w:sz w:val="24"/>
          <w:szCs w:val="24"/>
        </w:rPr>
        <w:t>Уйского</w:t>
      </w:r>
      <w:r w:rsidR="003E0619" w:rsidRPr="00BF5C0C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DB1F0C" w:rsidRPr="00BF5C0C">
        <w:rPr>
          <w:rFonts w:ascii="Times New Roman" w:hAnsi="Times New Roman" w:cs="Times New Roman"/>
          <w:sz w:val="24"/>
          <w:szCs w:val="24"/>
        </w:rPr>
        <w:t>,</w:t>
      </w:r>
      <w:r w:rsidR="008A3CD4" w:rsidRPr="00BF5C0C">
        <w:rPr>
          <w:rFonts w:ascii="Times New Roman" w:hAnsi="Times New Roman" w:cs="Times New Roman"/>
          <w:sz w:val="24"/>
          <w:szCs w:val="24"/>
        </w:rPr>
        <w:t xml:space="preserve"> направление деятельности которых соответствует</w:t>
      </w:r>
      <w:r w:rsidR="003E0619" w:rsidRPr="00BF5C0C">
        <w:rPr>
          <w:rFonts w:ascii="Times New Roman" w:hAnsi="Times New Roman" w:cs="Times New Roman"/>
          <w:sz w:val="24"/>
          <w:szCs w:val="24"/>
        </w:rPr>
        <w:t xml:space="preserve"> профилю подготовки обучающихся.</w:t>
      </w:r>
      <w:r w:rsidR="008A3CD4" w:rsidRPr="00BF5C0C">
        <w:rPr>
          <w:rFonts w:ascii="Times New Roman" w:hAnsi="Times New Roman" w:cs="Times New Roman"/>
          <w:sz w:val="24"/>
          <w:szCs w:val="24"/>
        </w:rPr>
        <w:t xml:space="preserve"> По окончании практики обучающиеся сдают отчет о проведенной практике руководителю практики. </w:t>
      </w:r>
      <w:r w:rsidR="007E4A45" w:rsidRPr="00BF5C0C">
        <w:rPr>
          <w:rFonts w:ascii="Times New Roman" w:hAnsi="Times New Roman" w:cs="Times New Roman"/>
          <w:color w:val="000000"/>
          <w:sz w:val="24"/>
          <w:szCs w:val="24"/>
        </w:rPr>
        <w:t>Квалификационный экзамен включает в себя практическую квалификационную работу и проверку теоретических знаний в пределах профессионального стандарта по профессии «Садовник».</w:t>
      </w:r>
    </w:p>
    <w:p w14:paraId="30EA1E2B" w14:textId="77777777" w:rsidR="008A3CD4" w:rsidRPr="00BF5C0C" w:rsidRDefault="008A3CD4" w:rsidP="00B012B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5C0C">
        <w:rPr>
          <w:rFonts w:ascii="Times New Roman" w:hAnsi="Times New Roman" w:cs="Times New Roman"/>
          <w:sz w:val="24"/>
          <w:szCs w:val="24"/>
        </w:rPr>
        <w:t>Созданные фонды оценочных средств позволяют оценить   освоенные компетенции (общие и профессиональные).</w:t>
      </w:r>
    </w:p>
    <w:p w14:paraId="209429AB" w14:textId="77777777" w:rsidR="00A61F58" w:rsidRPr="00BF5C0C" w:rsidRDefault="008A3CD4" w:rsidP="008D79B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5C0C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6F0F5AFD" w14:textId="77777777" w:rsidR="00354A9D" w:rsidRDefault="00354A9D" w:rsidP="008C169D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bCs/>
          <w:caps/>
        </w:rPr>
      </w:pPr>
    </w:p>
    <w:p w14:paraId="3B227BE5" w14:textId="77777777" w:rsidR="00206646" w:rsidRDefault="00206646" w:rsidP="00206646">
      <w:pPr>
        <w:rPr>
          <w:lang w:eastAsia="ar-SA"/>
        </w:rPr>
      </w:pPr>
    </w:p>
    <w:p w14:paraId="34F7CDE5" w14:textId="77777777" w:rsidR="00206646" w:rsidRDefault="00206646" w:rsidP="00206646">
      <w:pPr>
        <w:rPr>
          <w:lang w:eastAsia="ar-SA"/>
        </w:rPr>
      </w:pPr>
    </w:p>
    <w:p w14:paraId="21A28B88" w14:textId="77777777" w:rsidR="00206646" w:rsidRDefault="00206646" w:rsidP="00206646">
      <w:pPr>
        <w:rPr>
          <w:lang w:eastAsia="ar-SA"/>
        </w:rPr>
      </w:pPr>
    </w:p>
    <w:p w14:paraId="73CFA2DD" w14:textId="77777777" w:rsidR="00206646" w:rsidRPr="00206646" w:rsidRDefault="00206646" w:rsidP="00206646">
      <w:pPr>
        <w:rPr>
          <w:lang w:eastAsia="ar-SA"/>
        </w:rPr>
      </w:pPr>
    </w:p>
    <w:p w14:paraId="7FA7FCE8" w14:textId="77777777" w:rsidR="000270A9" w:rsidRPr="00B012BF" w:rsidRDefault="00F936C9" w:rsidP="008C169D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4</w:t>
      </w:r>
      <w:r w:rsidR="00BA01DC" w:rsidRPr="00B012BF">
        <w:rPr>
          <w:b/>
          <w:bCs/>
          <w:caps/>
        </w:rPr>
        <w:t xml:space="preserve">.Контроль и оценка результатов освоения профессионального модуля </w:t>
      </w:r>
    </w:p>
    <w:p w14:paraId="6A9E3D99" w14:textId="77777777" w:rsidR="00BA01DC" w:rsidRPr="00B012BF" w:rsidRDefault="00BA01DC" w:rsidP="008C169D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bCs/>
          <w:caps/>
        </w:rPr>
      </w:pPr>
      <w:r w:rsidRPr="00B012BF">
        <w:rPr>
          <w:b/>
          <w:bCs/>
          <w:caps/>
        </w:rPr>
        <w:t>(вида</w:t>
      </w:r>
      <w:r w:rsidR="000270A9" w:rsidRPr="00B012BF">
        <w:rPr>
          <w:b/>
          <w:bCs/>
          <w:caps/>
        </w:rPr>
        <w:t xml:space="preserve"> профессиональной деятельности)</w:t>
      </w:r>
    </w:p>
    <w:p w14:paraId="53AE1762" w14:textId="77777777" w:rsidR="00BA01DC" w:rsidRPr="00B012BF" w:rsidRDefault="00BA01DC" w:rsidP="00BA4B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012BF">
        <w:rPr>
          <w:rFonts w:ascii="Times New Roman" w:hAnsi="Times New Roman" w:cs="Times New Roman"/>
          <w:sz w:val="24"/>
          <w:szCs w:val="24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10632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993"/>
        <w:gridCol w:w="3946"/>
        <w:gridCol w:w="2693"/>
      </w:tblGrid>
      <w:tr w:rsidR="00BA01DC" w:rsidRPr="00BA4BFA" w14:paraId="7712C056" w14:textId="77777777" w:rsidTr="00BA4BFA">
        <w:tc>
          <w:tcPr>
            <w:tcW w:w="3993" w:type="dxa"/>
          </w:tcPr>
          <w:p w14:paraId="58C3EDA8" w14:textId="77777777" w:rsidR="00BA01DC" w:rsidRPr="00BA4BFA" w:rsidRDefault="00BA01DC" w:rsidP="00BA4BFA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BFA">
              <w:rPr>
                <w:rFonts w:ascii="Times New Roman" w:hAnsi="Times New Roman"/>
                <w:b/>
                <w:sz w:val="24"/>
                <w:szCs w:val="24"/>
              </w:rPr>
              <w:t>Результаты (освоенные профессиональные компетенции)</w:t>
            </w:r>
          </w:p>
        </w:tc>
        <w:tc>
          <w:tcPr>
            <w:tcW w:w="3946" w:type="dxa"/>
          </w:tcPr>
          <w:p w14:paraId="6F8124D0" w14:textId="77777777" w:rsidR="00BA01DC" w:rsidRPr="00BA4BFA" w:rsidRDefault="00BA01DC" w:rsidP="00BA4BFA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BFA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2693" w:type="dxa"/>
          </w:tcPr>
          <w:p w14:paraId="486E3726" w14:textId="77777777" w:rsidR="008C169D" w:rsidRPr="00BA4BFA" w:rsidRDefault="00BA01DC" w:rsidP="00BA4BFA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BFA">
              <w:rPr>
                <w:rFonts w:ascii="Times New Roman" w:hAnsi="Times New Roman"/>
                <w:b/>
                <w:sz w:val="24"/>
                <w:szCs w:val="24"/>
              </w:rPr>
              <w:t>Формы и методы</w:t>
            </w:r>
          </w:p>
          <w:p w14:paraId="474682BF" w14:textId="77777777" w:rsidR="00BA01DC" w:rsidRPr="00BA4BFA" w:rsidRDefault="00BA01DC" w:rsidP="00BA4BFA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BFA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</w:tr>
      <w:tr w:rsidR="008A5FA7" w:rsidRPr="00BA4BFA" w14:paraId="131292F5" w14:textId="77777777" w:rsidTr="00BA4BFA">
        <w:tc>
          <w:tcPr>
            <w:tcW w:w="3993" w:type="dxa"/>
          </w:tcPr>
          <w:p w14:paraId="2569931D" w14:textId="77777777" w:rsidR="008A5FA7" w:rsidRPr="00BA4BFA" w:rsidRDefault="008A5FA7" w:rsidP="00BA4B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4BFA">
              <w:rPr>
                <w:rFonts w:ascii="Times New Roman" w:hAnsi="Times New Roman" w:cs="Times New Roman"/>
                <w:sz w:val="24"/>
                <w:szCs w:val="24"/>
              </w:rPr>
              <w:t xml:space="preserve">ПК 1.1. Проводить семенное и вегетативное размножение цветочно-декоративных культур. </w:t>
            </w:r>
          </w:p>
        </w:tc>
        <w:tc>
          <w:tcPr>
            <w:tcW w:w="3946" w:type="dxa"/>
          </w:tcPr>
          <w:p w14:paraId="5E3D7A5A" w14:textId="77777777" w:rsidR="008A5FA7" w:rsidRPr="00BA4BFA" w:rsidRDefault="008A5FA7" w:rsidP="00BA4BFA">
            <w:pPr>
              <w:pStyle w:val="a8"/>
              <w:numPr>
                <w:ilvl w:val="0"/>
                <w:numId w:val="16"/>
              </w:numPr>
              <w:tabs>
                <w:tab w:val="left" w:pos="237"/>
              </w:tabs>
              <w:ind w:left="11" w:firstLine="0"/>
            </w:pPr>
            <w:r w:rsidRPr="00BA4BFA">
              <w:t xml:space="preserve">Демонстрация умений </w:t>
            </w:r>
            <w:r w:rsidR="00801990" w:rsidRPr="00BA4BFA">
              <w:t>размножения</w:t>
            </w:r>
            <w:r w:rsidR="001217A4">
              <w:t xml:space="preserve"> </w:t>
            </w:r>
            <w:r w:rsidR="00801990" w:rsidRPr="00BA4BFA">
              <w:t>ЦДК</w:t>
            </w:r>
            <w:r w:rsidRPr="00BA4BFA">
              <w:t xml:space="preserve"> в саду, питомнике согласно основным требованиям агротехнических приемов, применяемых при выращивании </w:t>
            </w:r>
            <w:r w:rsidR="00801990" w:rsidRPr="00BA4BFA">
              <w:t>ЦДК</w:t>
            </w:r>
            <w:r w:rsidRPr="00BA4BFA">
              <w:t>.</w:t>
            </w:r>
          </w:p>
          <w:p w14:paraId="778BBF16" w14:textId="77777777" w:rsidR="008A5FA7" w:rsidRPr="00BA4BFA" w:rsidRDefault="008A5FA7" w:rsidP="00BA4B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72E9A84" w14:textId="77777777" w:rsidR="008A5FA7" w:rsidRPr="00BA4BFA" w:rsidRDefault="008A5FA7" w:rsidP="00BA4B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4BFA">
              <w:rPr>
                <w:rFonts w:ascii="Times New Roman" w:hAnsi="Times New Roman" w:cs="Times New Roman"/>
                <w:sz w:val="24"/>
                <w:szCs w:val="24"/>
              </w:rPr>
              <w:t>Зачет по ОТ и ТБ.</w:t>
            </w:r>
          </w:p>
          <w:p w14:paraId="61EA869A" w14:textId="77777777" w:rsidR="008A5FA7" w:rsidRPr="00BA4BFA" w:rsidRDefault="008A5FA7" w:rsidP="00BA4B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4BFA">
              <w:rPr>
                <w:rFonts w:ascii="Times New Roman" w:hAnsi="Times New Roman" w:cs="Times New Roman"/>
                <w:sz w:val="24"/>
                <w:szCs w:val="24"/>
              </w:rPr>
              <w:t>Оценка качества самостоятельно выполненных работ в полном соответствии с требованиями агротехнических приемов.</w:t>
            </w:r>
          </w:p>
          <w:p w14:paraId="7D3ABB2D" w14:textId="77777777" w:rsidR="008A5FA7" w:rsidRPr="00BA4BFA" w:rsidRDefault="008A5FA7" w:rsidP="00BA4B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4BFA">
              <w:rPr>
                <w:rFonts w:ascii="Times New Roman" w:hAnsi="Times New Roman" w:cs="Times New Roman"/>
                <w:sz w:val="24"/>
                <w:szCs w:val="24"/>
              </w:rPr>
              <w:t>Лабораторные и практические работы.</w:t>
            </w:r>
          </w:p>
          <w:p w14:paraId="512BA981" w14:textId="77777777" w:rsidR="008A5FA7" w:rsidRPr="00BA4BFA" w:rsidRDefault="008A5FA7" w:rsidP="00BA4B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4BFA">
              <w:rPr>
                <w:rFonts w:ascii="Times New Roman" w:hAnsi="Times New Roman" w:cs="Times New Roman"/>
                <w:sz w:val="24"/>
                <w:szCs w:val="24"/>
              </w:rPr>
              <w:t>Оцен</w:t>
            </w:r>
            <w:r w:rsidR="008C169D" w:rsidRPr="00BA4BFA">
              <w:rPr>
                <w:rFonts w:ascii="Times New Roman" w:hAnsi="Times New Roman" w:cs="Times New Roman"/>
                <w:sz w:val="24"/>
                <w:szCs w:val="24"/>
              </w:rPr>
              <w:t>ка качества выполненной работы.</w:t>
            </w:r>
          </w:p>
        </w:tc>
      </w:tr>
      <w:tr w:rsidR="008A5FA7" w:rsidRPr="00BA4BFA" w14:paraId="21CA121E" w14:textId="77777777" w:rsidTr="00BA4BFA">
        <w:tc>
          <w:tcPr>
            <w:tcW w:w="3993" w:type="dxa"/>
          </w:tcPr>
          <w:p w14:paraId="4A9C735B" w14:textId="77777777" w:rsidR="008A5FA7" w:rsidRPr="00354A9D" w:rsidRDefault="008A5FA7" w:rsidP="00BA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A9D">
              <w:rPr>
                <w:rFonts w:ascii="Times New Roman" w:hAnsi="Times New Roman" w:cs="Times New Roman"/>
                <w:sz w:val="24"/>
                <w:szCs w:val="24"/>
              </w:rPr>
              <w:t>ПК 1.2.  Выполнять пикировку всходов.</w:t>
            </w:r>
          </w:p>
          <w:p w14:paraId="6F02464B" w14:textId="77777777" w:rsidR="008A5FA7" w:rsidRPr="00354A9D" w:rsidRDefault="008A5FA7" w:rsidP="00BA4B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6" w:type="dxa"/>
          </w:tcPr>
          <w:p w14:paraId="454F9C17" w14:textId="77777777" w:rsidR="008A5FA7" w:rsidRPr="00BA4BFA" w:rsidRDefault="008A5FA7" w:rsidP="00BA4B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BFA">
              <w:rPr>
                <w:rFonts w:ascii="Times New Roman" w:hAnsi="Times New Roman" w:cs="Times New Roman"/>
                <w:sz w:val="24"/>
                <w:szCs w:val="24"/>
              </w:rPr>
              <w:t xml:space="preserve">1. Овладение приемами </w:t>
            </w:r>
            <w:r w:rsidR="00A73B0E" w:rsidRPr="00BA4BF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  <w:proofErr w:type="spellStart"/>
            <w:r w:rsidR="00A73B0E" w:rsidRPr="00BA4BFA">
              <w:rPr>
                <w:rFonts w:ascii="Times New Roman" w:hAnsi="Times New Roman" w:cs="Times New Roman"/>
                <w:sz w:val="24"/>
                <w:szCs w:val="24"/>
              </w:rPr>
              <w:t>пикировкивсходов</w:t>
            </w:r>
            <w:proofErr w:type="spellEnd"/>
            <w:r w:rsidR="00A73B0E" w:rsidRPr="00BA4BFA">
              <w:rPr>
                <w:rFonts w:ascii="Times New Roman" w:hAnsi="Times New Roman" w:cs="Times New Roman"/>
                <w:sz w:val="24"/>
                <w:szCs w:val="24"/>
              </w:rPr>
              <w:t xml:space="preserve"> ЦДК</w:t>
            </w:r>
            <w:r w:rsidRPr="00BA4BF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BA4BFA">
              <w:rPr>
                <w:rFonts w:ascii="Times New Roman" w:hAnsi="Times New Roman" w:cs="Times New Roman"/>
                <w:sz w:val="24"/>
                <w:szCs w:val="24"/>
              </w:rPr>
              <w:t>демонстрация  методов</w:t>
            </w:r>
            <w:proofErr w:type="gramEnd"/>
            <w:r w:rsidRPr="00BA4BFA">
              <w:rPr>
                <w:rFonts w:ascii="Times New Roman" w:hAnsi="Times New Roman" w:cs="Times New Roman"/>
                <w:sz w:val="24"/>
                <w:szCs w:val="24"/>
              </w:rPr>
              <w:t xml:space="preserve"> и правил ухода за </w:t>
            </w:r>
            <w:r w:rsidR="00A73B0E" w:rsidRPr="00BA4BFA">
              <w:rPr>
                <w:rFonts w:ascii="Times New Roman" w:hAnsi="Times New Roman" w:cs="Times New Roman"/>
                <w:sz w:val="24"/>
                <w:szCs w:val="24"/>
              </w:rPr>
              <w:t>ними</w:t>
            </w:r>
            <w:r w:rsidRPr="00BA4BFA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агротехнологиями.</w:t>
            </w:r>
          </w:p>
          <w:p w14:paraId="1A23E71D" w14:textId="77777777" w:rsidR="008A5FA7" w:rsidRPr="00BA4BFA" w:rsidRDefault="008A5FA7" w:rsidP="00BA4BFA">
            <w:pPr>
              <w:numPr>
                <w:ilvl w:val="0"/>
                <w:numId w:val="1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660552" w14:textId="77777777" w:rsidR="008A5FA7" w:rsidRPr="00BA4BFA" w:rsidRDefault="008A5FA7" w:rsidP="00BA4B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E7070F" w14:textId="77777777" w:rsidR="008A5FA7" w:rsidRPr="00BA4BFA" w:rsidRDefault="008A5FA7" w:rsidP="00BA4B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C06B66B" w14:textId="77777777" w:rsidR="008A5FA7" w:rsidRPr="00BA4BFA" w:rsidRDefault="008A5FA7" w:rsidP="00BA4B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BF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индивидуального задания: </w:t>
            </w:r>
            <w:r w:rsidR="00A73B0E" w:rsidRPr="00BA4BFA">
              <w:rPr>
                <w:rFonts w:ascii="Times New Roman" w:hAnsi="Times New Roman" w:cs="Times New Roman"/>
                <w:sz w:val="24"/>
                <w:szCs w:val="24"/>
              </w:rPr>
              <w:t>выполнение работ</w:t>
            </w:r>
            <w:r w:rsidR="00922D24" w:rsidRPr="00BA4BFA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BA4BFA">
              <w:rPr>
                <w:rFonts w:ascii="Times New Roman" w:hAnsi="Times New Roman" w:cs="Times New Roman"/>
                <w:sz w:val="24"/>
                <w:szCs w:val="24"/>
              </w:rPr>
              <w:t xml:space="preserve"> саду и </w:t>
            </w:r>
            <w:r w:rsidR="00922D24" w:rsidRPr="00BA4BFA">
              <w:rPr>
                <w:rFonts w:ascii="Times New Roman" w:hAnsi="Times New Roman" w:cs="Times New Roman"/>
                <w:sz w:val="24"/>
                <w:szCs w:val="24"/>
              </w:rPr>
              <w:t>питомнике</w:t>
            </w:r>
            <w:r w:rsidRPr="00BA4BFA">
              <w:rPr>
                <w:rFonts w:ascii="Times New Roman" w:hAnsi="Times New Roman" w:cs="Times New Roman"/>
                <w:sz w:val="24"/>
                <w:szCs w:val="24"/>
              </w:rPr>
              <w:t xml:space="preserve"> по временам года и </w:t>
            </w:r>
            <w:r w:rsidR="00922D24" w:rsidRPr="00BA4BFA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r w:rsidRPr="00BA4BFA">
              <w:rPr>
                <w:rFonts w:ascii="Times New Roman" w:hAnsi="Times New Roman" w:cs="Times New Roman"/>
                <w:sz w:val="24"/>
                <w:szCs w:val="24"/>
              </w:rPr>
              <w:t xml:space="preserve"> защита.</w:t>
            </w:r>
          </w:p>
          <w:p w14:paraId="58911D42" w14:textId="77777777" w:rsidR="008A5FA7" w:rsidRPr="00BA4BFA" w:rsidRDefault="008A5FA7" w:rsidP="00BA4BFA">
            <w:pPr>
              <w:pStyle w:val="a8"/>
              <w:ind w:left="0"/>
              <w:jc w:val="both"/>
            </w:pPr>
            <w:r w:rsidRPr="00BA4BFA">
              <w:t>Контроль качества овладения приемами работ; умения пользоваться оборудованием, приспособлением.</w:t>
            </w:r>
          </w:p>
          <w:p w14:paraId="521C4684" w14:textId="77777777" w:rsidR="008A5FA7" w:rsidRPr="00BA4BFA" w:rsidRDefault="008A5FA7" w:rsidP="00BA4B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BFA">
              <w:rPr>
                <w:rFonts w:ascii="Times New Roman" w:hAnsi="Times New Roman" w:cs="Times New Roman"/>
                <w:sz w:val="24"/>
                <w:szCs w:val="24"/>
              </w:rPr>
              <w:t>Лабораторные и практические работы.</w:t>
            </w:r>
          </w:p>
        </w:tc>
      </w:tr>
      <w:tr w:rsidR="008A5FA7" w:rsidRPr="00BA4BFA" w14:paraId="37BF55AF" w14:textId="77777777" w:rsidTr="00BA4BFA">
        <w:tc>
          <w:tcPr>
            <w:tcW w:w="3993" w:type="dxa"/>
          </w:tcPr>
          <w:p w14:paraId="6025CC68" w14:textId="77777777" w:rsidR="008A5FA7" w:rsidRPr="00354A9D" w:rsidRDefault="008A5FA7" w:rsidP="00676E88">
            <w:pPr>
              <w:autoSpaceDE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A9D">
              <w:rPr>
                <w:rFonts w:ascii="Times New Roman" w:hAnsi="Times New Roman" w:cs="Times New Roman"/>
                <w:sz w:val="24"/>
                <w:szCs w:val="24"/>
              </w:rPr>
              <w:t>ПК 1.3. Высаживать растения в грунт.</w:t>
            </w:r>
          </w:p>
          <w:p w14:paraId="251FA4E0" w14:textId="77777777" w:rsidR="008A5FA7" w:rsidRPr="00354A9D" w:rsidRDefault="008A5FA7" w:rsidP="00BA4B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04D8DA" w14:textId="77777777" w:rsidR="008A5FA7" w:rsidRPr="00354A9D" w:rsidRDefault="008A5FA7" w:rsidP="00BA4B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6" w:type="dxa"/>
          </w:tcPr>
          <w:p w14:paraId="36FFF4DE" w14:textId="77777777" w:rsidR="008A5FA7" w:rsidRPr="00BA4BFA" w:rsidRDefault="008A5FA7" w:rsidP="00BA4B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BFA">
              <w:rPr>
                <w:rFonts w:ascii="Times New Roman" w:hAnsi="Times New Roman" w:cs="Times New Roman"/>
                <w:sz w:val="24"/>
                <w:szCs w:val="24"/>
              </w:rPr>
              <w:t xml:space="preserve">1. Демонстрация овладения приемами работ по </w:t>
            </w:r>
            <w:r w:rsidR="00A73B0E" w:rsidRPr="00BA4BFA">
              <w:rPr>
                <w:rFonts w:ascii="Times New Roman" w:hAnsi="Times New Roman" w:cs="Times New Roman"/>
                <w:sz w:val="24"/>
                <w:szCs w:val="24"/>
              </w:rPr>
              <w:t>высаживанию растений в грунт</w:t>
            </w:r>
            <w:r w:rsidRPr="00BA4BFA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правил т</w:t>
            </w:r>
            <w:r w:rsidR="00A73B0E" w:rsidRPr="00BA4BFA">
              <w:rPr>
                <w:rFonts w:ascii="Times New Roman" w:hAnsi="Times New Roman" w:cs="Times New Roman"/>
                <w:sz w:val="24"/>
                <w:szCs w:val="24"/>
              </w:rPr>
              <w:t>ехники безопасности и агротехни</w:t>
            </w:r>
            <w:r w:rsidRPr="00BA4BFA">
              <w:rPr>
                <w:rFonts w:ascii="Times New Roman" w:hAnsi="Times New Roman" w:cs="Times New Roman"/>
                <w:sz w:val="24"/>
                <w:szCs w:val="24"/>
              </w:rPr>
              <w:t>ческих требований по сохранности продукции.</w:t>
            </w:r>
          </w:p>
          <w:p w14:paraId="1461C20A" w14:textId="77777777" w:rsidR="008A5FA7" w:rsidRPr="00BA4BFA" w:rsidRDefault="008A5FA7" w:rsidP="00BA4B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BFA">
              <w:rPr>
                <w:rFonts w:ascii="Times New Roman" w:hAnsi="Times New Roman" w:cs="Times New Roman"/>
                <w:sz w:val="24"/>
                <w:szCs w:val="24"/>
              </w:rPr>
              <w:t>2. Соблюдение требований ОТ и ТБ при использовании технического и технологического оборудования и приспособлений.</w:t>
            </w:r>
          </w:p>
        </w:tc>
        <w:tc>
          <w:tcPr>
            <w:tcW w:w="2693" w:type="dxa"/>
          </w:tcPr>
          <w:p w14:paraId="055DC7DD" w14:textId="77777777" w:rsidR="008A5FA7" w:rsidRPr="00BA4BFA" w:rsidRDefault="008A5FA7" w:rsidP="00BA4B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BFA">
              <w:rPr>
                <w:rFonts w:ascii="Times New Roman" w:hAnsi="Times New Roman" w:cs="Times New Roman"/>
                <w:sz w:val="24"/>
                <w:szCs w:val="24"/>
              </w:rPr>
              <w:t>Контроль соблюдения технических и технологических требований к качеству работ.</w:t>
            </w:r>
          </w:p>
          <w:p w14:paraId="79C90EAC" w14:textId="77777777" w:rsidR="008A5FA7" w:rsidRPr="00BA4BFA" w:rsidRDefault="008A5FA7" w:rsidP="00BA4B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BFA">
              <w:rPr>
                <w:rFonts w:ascii="Times New Roman" w:hAnsi="Times New Roman" w:cs="Times New Roman"/>
                <w:sz w:val="24"/>
                <w:szCs w:val="24"/>
              </w:rPr>
              <w:t xml:space="preserve">Оценка качества самостоятельно выполненной работы. </w:t>
            </w:r>
          </w:p>
          <w:p w14:paraId="3144CED4" w14:textId="77777777" w:rsidR="008A5FA7" w:rsidRPr="00BA4BFA" w:rsidRDefault="008A5FA7" w:rsidP="00BA4B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BFA">
              <w:rPr>
                <w:rFonts w:ascii="Times New Roman" w:hAnsi="Times New Roman" w:cs="Times New Roman"/>
                <w:sz w:val="24"/>
                <w:szCs w:val="24"/>
              </w:rPr>
              <w:t>Контроль овладения приемами работ, умения пользоваться оборудованием, приспособлением. Лабораторные и практические работы.</w:t>
            </w:r>
          </w:p>
        </w:tc>
      </w:tr>
      <w:tr w:rsidR="008A5FA7" w:rsidRPr="00BA4BFA" w14:paraId="2DBAC492" w14:textId="77777777" w:rsidTr="00BA4BFA">
        <w:tc>
          <w:tcPr>
            <w:tcW w:w="3993" w:type="dxa"/>
          </w:tcPr>
          <w:p w14:paraId="4246FD08" w14:textId="77777777" w:rsidR="008A5FA7" w:rsidRPr="00354A9D" w:rsidRDefault="008A5FA7" w:rsidP="00BA4B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A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</w:t>
            </w:r>
            <w:proofErr w:type="gramStart"/>
            <w:r w:rsidRPr="00354A9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E71ACA" w:rsidRPr="00354A9D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proofErr w:type="gramEnd"/>
            <w:r w:rsidR="00E71ACA" w:rsidRPr="00354A9D">
              <w:rPr>
                <w:rFonts w:ascii="Times New Roman" w:hAnsi="Times New Roman" w:cs="Times New Roman"/>
                <w:sz w:val="24"/>
                <w:szCs w:val="24"/>
              </w:rPr>
              <w:t xml:space="preserve"> перевалку и пересадку горшечных растений.</w:t>
            </w:r>
          </w:p>
          <w:p w14:paraId="3865E94F" w14:textId="77777777" w:rsidR="008A5FA7" w:rsidRPr="00354A9D" w:rsidRDefault="008A5FA7" w:rsidP="00BA4B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B44787" w14:textId="77777777" w:rsidR="008A5FA7" w:rsidRPr="00354A9D" w:rsidRDefault="008A5FA7" w:rsidP="00BA4B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28D8FC" w14:textId="77777777" w:rsidR="008A5FA7" w:rsidRPr="00354A9D" w:rsidRDefault="008A5FA7" w:rsidP="00BA4B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193EAB" w14:textId="77777777" w:rsidR="008A5FA7" w:rsidRPr="00354A9D" w:rsidRDefault="008A5FA7" w:rsidP="00BA4B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862187" w14:textId="77777777" w:rsidR="008A5FA7" w:rsidRPr="00354A9D" w:rsidRDefault="008A5FA7" w:rsidP="00BA4BFA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A9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946" w:type="dxa"/>
          </w:tcPr>
          <w:p w14:paraId="08C1182E" w14:textId="77777777" w:rsidR="008A5FA7" w:rsidRPr="00BA4BFA" w:rsidRDefault="008A5FA7" w:rsidP="00BA4B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BFA">
              <w:rPr>
                <w:rFonts w:ascii="Times New Roman" w:hAnsi="Times New Roman" w:cs="Times New Roman"/>
                <w:sz w:val="24"/>
                <w:szCs w:val="24"/>
              </w:rPr>
              <w:t>1. Демонстрация овладения приемами работ, умения пользоваться оборудованием, приспособлением.</w:t>
            </w:r>
          </w:p>
          <w:p w14:paraId="72C951E8" w14:textId="77777777" w:rsidR="008A5FA7" w:rsidRPr="00BA4BFA" w:rsidRDefault="008A5FA7" w:rsidP="00BA4B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BFA">
              <w:rPr>
                <w:rFonts w:ascii="Times New Roman" w:hAnsi="Times New Roman" w:cs="Times New Roman"/>
                <w:sz w:val="24"/>
                <w:szCs w:val="24"/>
              </w:rPr>
              <w:t xml:space="preserve">2. Применение различных методов </w:t>
            </w:r>
            <w:r w:rsidR="00A73B0E" w:rsidRPr="00BA4BFA">
              <w:rPr>
                <w:rFonts w:ascii="Times New Roman" w:hAnsi="Times New Roman" w:cs="Times New Roman"/>
                <w:sz w:val="24"/>
                <w:szCs w:val="24"/>
              </w:rPr>
              <w:t>пересадки комнатных растений</w:t>
            </w:r>
            <w:r w:rsidRPr="00BA4BFA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</w:t>
            </w:r>
            <w:r w:rsidR="00A73B0E" w:rsidRPr="00BA4BFA">
              <w:rPr>
                <w:rFonts w:ascii="Times New Roman" w:hAnsi="Times New Roman" w:cs="Times New Roman"/>
                <w:sz w:val="24"/>
                <w:szCs w:val="24"/>
              </w:rPr>
              <w:t>ТБ и ОТ.</w:t>
            </w:r>
          </w:p>
          <w:p w14:paraId="30583023" w14:textId="77777777" w:rsidR="008A5FA7" w:rsidRPr="00BA4BFA" w:rsidRDefault="008A5FA7" w:rsidP="00BA4B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BFA">
              <w:rPr>
                <w:rFonts w:ascii="Times New Roman" w:hAnsi="Times New Roman" w:cs="Times New Roman"/>
                <w:sz w:val="24"/>
                <w:szCs w:val="24"/>
              </w:rPr>
              <w:t xml:space="preserve">3.Точное соблюдение технологических требований </w:t>
            </w:r>
            <w:r w:rsidR="00A73B0E" w:rsidRPr="00BA4B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A4B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4BFA">
              <w:rPr>
                <w:rFonts w:ascii="Times New Roman" w:hAnsi="Times New Roman" w:cs="Times New Roman"/>
                <w:sz w:val="24"/>
                <w:szCs w:val="24"/>
              </w:rPr>
              <w:t>качеств</w:t>
            </w:r>
            <w:r w:rsidR="00A73B0E" w:rsidRPr="00BA4BFA">
              <w:rPr>
                <w:rFonts w:ascii="Times New Roman" w:hAnsi="Times New Roman" w:cs="Times New Roman"/>
                <w:sz w:val="24"/>
                <w:szCs w:val="24"/>
              </w:rPr>
              <w:t>авыполнения</w:t>
            </w:r>
            <w:proofErr w:type="spellEnd"/>
            <w:r w:rsidR="00A73B0E" w:rsidRPr="00BA4BFA">
              <w:rPr>
                <w:rFonts w:ascii="Times New Roman" w:hAnsi="Times New Roman" w:cs="Times New Roman"/>
                <w:sz w:val="24"/>
                <w:szCs w:val="24"/>
              </w:rPr>
              <w:t xml:space="preserve"> работ.</w:t>
            </w:r>
          </w:p>
        </w:tc>
        <w:tc>
          <w:tcPr>
            <w:tcW w:w="2693" w:type="dxa"/>
          </w:tcPr>
          <w:p w14:paraId="423B761F" w14:textId="77777777" w:rsidR="008A5FA7" w:rsidRPr="00BA4BFA" w:rsidRDefault="008A5FA7" w:rsidP="00BA4B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BFA">
              <w:rPr>
                <w:rFonts w:ascii="Times New Roman" w:hAnsi="Times New Roman" w:cs="Times New Roman"/>
                <w:sz w:val="24"/>
                <w:szCs w:val="24"/>
              </w:rPr>
              <w:t xml:space="preserve">Оценка качества </w:t>
            </w:r>
            <w:r w:rsidR="0027477E" w:rsidRPr="00BA4BFA">
              <w:rPr>
                <w:rFonts w:ascii="Times New Roman" w:hAnsi="Times New Roman" w:cs="Times New Roman"/>
                <w:sz w:val="24"/>
                <w:szCs w:val="24"/>
              </w:rPr>
              <w:t xml:space="preserve">пересаженных растений </w:t>
            </w:r>
            <w:proofErr w:type="spellStart"/>
            <w:r w:rsidR="0027477E" w:rsidRPr="00BA4BFA">
              <w:rPr>
                <w:rFonts w:ascii="Times New Roman" w:hAnsi="Times New Roman" w:cs="Times New Roman"/>
                <w:sz w:val="24"/>
                <w:szCs w:val="24"/>
              </w:rPr>
              <w:t>икультурыработы</w:t>
            </w:r>
            <w:proofErr w:type="spellEnd"/>
            <w:r w:rsidR="0027477E" w:rsidRPr="00BA4B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E2F6112" w14:textId="77777777" w:rsidR="008A5FA7" w:rsidRPr="00BA4BFA" w:rsidRDefault="008A5FA7" w:rsidP="00BA4B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BFA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соблюдения технологических требований к качеству </w:t>
            </w:r>
            <w:r w:rsidR="0027477E" w:rsidRPr="00BA4BFA">
              <w:rPr>
                <w:rFonts w:ascii="Times New Roman" w:hAnsi="Times New Roman" w:cs="Times New Roman"/>
                <w:sz w:val="24"/>
                <w:szCs w:val="24"/>
              </w:rPr>
              <w:t>выполненной работы.</w:t>
            </w:r>
          </w:p>
          <w:p w14:paraId="7AABD942" w14:textId="77777777" w:rsidR="008A5FA7" w:rsidRPr="00BA4BFA" w:rsidRDefault="008A5FA7" w:rsidP="00BA4B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BFA">
              <w:rPr>
                <w:rFonts w:ascii="Times New Roman" w:hAnsi="Times New Roman" w:cs="Times New Roman"/>
                <w:sz w:val="24"/>
                <w:szCs w:val="24"/>
              </w:rPr>
              <w:t>Контроль овладения приемами работ, умения пользоваться оборудованием, приспособлением</w:t>
            </w:r>
          </w:p>
        </w:tc>
      </w:tr>
      <w:tr w:rsidR="008A5FA7" w:rsidRPr="00BA4BFA" w14:paraId="480BAB62" w14:textId="77777777" w:rsidTr="00BA4BFA">
        <w:tc>
          <w:tcPr>
            <w:tcW w:w="3993" w:type="dxa"/>
          </w:tcPr>
          <w:p w14:paraId="7113D7CC" w14:textId="77777777" w:rsidR="008A5FA7" w:rsidRPr="00354A9D" w:rsidRDefault="008A5FA7" w:rsidP="00676E88">
            <w:pPr>
              <w:autoSpaceDE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A9D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E71ACA" w:rsidRPr="00354A9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354A9D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E71ACA" w:rsidRPr="00354A9D">
              <w:rPr>
                <w:rFonts w:ascii="Times New Roman" w:hAnsi="Times New Roman" w:cs="Times New Roman"/>
                <w:sz w:val="24"/>
                <w:szCs w:val="24"/>
              </w:rPr>
              <w:t>Ухаживать за растениями, размноженными рассадным и безрассадным способами.</w:t>
            </w:r>
          </w:p>
          <w:p w14:paraId="214AA73F" w14:textId="77777777" w:rsidR="00E71ACA" w:rsidRPr="00354A9D" w:rsidRDefault="00E71ACA" w:rsidP="00BA4BFA">
            <w:pPr>
              <w:autoSpaceDE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6" w:type="dxa"/>
          </w:tcPr>
          <w:p w14:paraId="47FED25C" w14:textId="77777777" w:rsidR="008A5FA7" w:rsidRPr="00BA4BFA" w:rsidRDefault="008A5FA7" w:rsidP="00BA4B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BFA">
              <w:rPr>
                <w:rFonts w:ascii="Times New Roman" w:hAnsi="Times New Roman" w:cs="Times New Roman"/>
                <w:sz w:val="24"/>
                <w:szCs w:val="24"/>
              </w:rPr>
              <w:t xml:space="preserve">1.Демонстрация </w:t>
            </w:r>
            <w:r w:rsidR="00A73B0E" w:rsidRPr="00BA4BFA">
              <w:rPr>
                <w:rFonts w:ascii="Times New Roman" w:hAnsi="Times New Roman" w:cs="Times New Roman"/>
                <w:sz w:val="24"/>
                <w:szCs w:val="24"/>
              </w:rPr>
              <w:t>применения методов и приемов передового опыта по ухаживанию за ЦДК</w:t>
            </w:r>
            <w:r w:rsidRPr="00BA4BFA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</w:t>
            </w:r>
            <w:r w:rsidR="00A73B0E" w:rsidRPr="00BA4BFA">
              <w:rPr>
                <w:rFonts w:ascii="Times New Roman" w:hAnsi="Times New Roman" w:cs="Times New Roman"/>
                <w:sz w:val="24"/>
                <w:szCs w:val="24"/>
              </w:rPr>
              <w:t>агротехнологических требований.</w:t>
            </w:r>
          </w:p>
          <w:p w14:paraId="15D8EF49" w14:textId="77777777" w:rsidR="008A5FA7" w:rsidRPr="00BA4BFA" w:rsidRDefault="008A5FA7" w:rsidP="00BA4B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BFA">
              <w:rPr>
                <w:rFonts w:ascii="Times New Roman" w:hAnsi="Times New Roman" w:cs="Times New Roman"/>
                <w:sz w:val="24"/>
                <w:szCs w:val="24"/>
              </w:rPr>
              <w:t xml:space="preserve">2.Точность и правильность демонстрации овладения приемами работ, умения пользоваться оборудованием, приспособлением.  </w:t>
            </w:r>
          </w:p>
        </w:tc>
        <w:tc>
          <w:tcPr>
            <w:tcW w:w="2693" w:type="dxa"/>
          </w:tcPr>
          <w:p w14:paraId="3E609185" w14:textId="77777777" w:rsidR="008A5FA7" w:rsidRPr="00BA4BFA" w:rsidRDefault="008A5FA7" w:rsidP="00BA4B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BFA">
              <w:rPr>
                <w:rFonts w:ascii="Times New Roman" w:hAnsi="Times New Roman" w:cs="Times New Roman"/>
                <w:sz w:val="24"/>
                <w:szCs w:val="24"/>
              </w:rPr>
              <w:t>Оценка качества самостоятельно выполненной работы.</w:t>
            </w:r>
          </w:p>
          <w:p w14:paraId="19BB7888" w14:textId="77777777" w:rsidR="008A5FA7" w:rsidRPr="00BA4BFA" w:rsidRDefault="008A5FA7" w:rsidP="00BA4B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BFA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соблюдения технологических требований </w:t>
            </w:r>
            <w:r w:rsidR="0027477E" w:rsidRPr="00BA4BFA">
              <w:rPr>
                <w:rFonts w:ascii="Times New Roman" w:hAnsi="Times New Roman" w:cs="Times New Roman"/>
                <w:sz w:val="24"/>
                <w:szCs w:val="24"/>
              </w:rPr>
              <w:t>по уходу за растениями</w:t>
            </w:r>
            <w:r w:rsidRPr="00BA4BFA">
              <w:rPr>
                <w:rFonts w:ascii="Times New Roman" w:hAnsi="Times New Roman" w:cs="Times New Roman"/>
                <w:sz w:val="24"/>
                <w:szCs w:val="24"/>
              </w:rPr>
              <w:t xml:space="preserve">. Контроль овладения приемами работ, умения пользоваться </w:t>
            </w:r>
            <w:proofErr w:type="spellStart"/>
            <w:proofErr w:type="gramStart"/>
            <w:r w:rsidRPr="00BA4BFA">
              <w:rPr>
                <w:rFonts w:ascii="Times New Roman" w:hAnsi="Times New Roman" w:cs="Times New Roman"/>
                <w:sz w:val="24"/>
                <w:szCs w:val="24"/>
              </w:rPr>
              <w:t>оборудованием,приспособлением</w:t>
            </w:r>
            <w:proofErr w:type="spellEnd"/>
            <w:proofErr w:type="gramEnd"/>
            <w:r w:rsidRPr="00BA4BFA">
              <w:rPr>
                <w:rFonts w:ascii="Times New Roman" w:hAnsi="Times New Roman" w:cs="Times New Roman"/>
                <w:sz w:val="24"/>
                <w:szCs w:val="24"/>
              </w:rPr>
              <w:t>. Лабораторные и практические работы.</w:t>
            </w:r>
          </w:p>
        </w:tc>
      </w:tr>
    </w:tbl>
    <w:p w14:paraId="02BAAE5D" w14:textId="77777777" w:rsidR="00BA01DC" w:rsidRPr="00BA4BFA" w:rsidRDefault="00BA01DC" w:rsidP="00BA4B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632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3970"/>
        <w:gridCol w:w="3969"/>
        <w:gridCol w:w="2693"/>
      </w:tblGrid>
      <w:tr w:rsidR="00BA01DC" w:rsidRPr="00B012BF" w14:paraId="3BAA83A9" w14:textId="77777777" w:rsidTr="00BA4BFA"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BFDE81" w14:textId="77777777" w:rsidR="00BA01DC" w:rsidRPr="00B012BF" w:rsidRDefault="00BA01DC" w:rsidP="008C169D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14:paraId="31C7E7F6" w14:textId="77777777" w:rsidR="00BA01DC" w:rsidRPr="00B012BF" w:rsidRDefault="00BA01DC" w:rsidP="008C169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5D1AA4D4" w14:textId="77777777" w:rsidR="00BA01DC" w:rsidRPr="00B012BF" w:rsidRDefault="00BA01DC" w:rsidP="008C169D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2323866" w14:textId="77777777" w:rsidR="00BA01DC" w:rsidRPr="00B012BF" w:rsidRDefault="00BA01DC" w:rsidP="008C169D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BA01DC" w:rsidRPr="00B012BF" w14:paraId="0FD27B11" w14:textId="77777777" w:rsidTr="00BA4BFA">
        <w:trPr>
          <w:trHeight w:val="273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89C5BC" w14:textId="77777777" w:rsidR="00BA01DC" w:rsidRPr="00B012BF" w:rsidRDefault="00BA01DC" w:rsidP="00BA4BF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7380E2" w14:textId="77777777" w:rsidR="00BA01DC" w:rsidRPr="00B012BF" w:rsidRDefault="00BA01DC" w:rsidP="00BA4BFA">
            <w:p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Cs/>
                <w:sz w:val="24"/>
                <w:szCs w:val="24"/>
              </w:rPr>
              <w:t>- демонстрация интереса к будущей профессии в процессе освоения образовательной программы, участия в НОУ, олимпиадах профессионального мастерства, фестивалях, конференциях.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431CC" w14:textId="77777777" w:rsidR="00BA01DC" w:rsidRPr="00B012BF" w:rsidRDefault="00BA01DC" w:rsidP="00BA4BF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 xml:space="preserve">    Наблюдение и экспертная оценка достижений обучающихся на практических занятиях, учебной и производственной практике.</w:t>
            </w:r>
          </w:p>
          <w:p w14:paraId="3C9734D4" w14:textId="77777777" w:rsidR="00BA01DC" w:rsidRPr="00B012BF" w:rsidRDefault="00BA01DC" w:rsidP="00BA4B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1DC" w:rsidRPr="00B012BF" w14:paraId="3DA6BF7B" w14:textId="77777777" w:rsidTr="00BA4BFA">
        <w:trPr>
          <w:trHeight w:val="637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C7EAAF" w14:textId="77777777" w:rsidR="00BA01DC" w:rsidRPr="00B012BF" w:rsidRDefault="00BA01DC" w:rsidP="00BA4BF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ОК 2. 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82F532" w14:textId="77777777" w:rsidR="00BA01DC" w:rsidRPr="00B012BF" w:rsidRDefault="00BA01DC" w:rsidP="00BA4BFA">
            <w:p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 xml:space="preserve"> - обоснование выбора и применения методов и способов решения профессиональных задач, исходя из цели и способов ее достижения, определенных руководителем;</w:t>
            </w:r>
          </w:p>
          <w:p w14:paraId="63054CCA" w14:textId="77777777" w:rsidR="00BA01DC" w:rsidRPr="00B012BF" w:rsidRDefault="00BA01DC" w:rsidP="00BA4BFA">
            <w:p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- демонстрация эффективности и качества выполнения профессиональных задач.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FC21D" w14:textId="77777777" w:rsidR="00BA01DC" w:rsidRPr="00B012BF" w:rsidRDefault="00BA01DC" w:rsidP="00BA4BF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1DC" w:rsidRPr="00B012BF" w14:paraId="5AF8302A" w14:textId="77777777" w:rsidTr="00BA4BFA">
        <w:trPr>
          <w:trHeight w:val="637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0CAF92" w14:textId="77777777" w:rsidR="00BA01DC" w:rsidRPr="00B012BF" w:rsidRDefault="00BA01DC" w:rsidP="00BA4BF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B83E5F" w14:textId="77777777" w:rsidR="00BA01DC" w:rsidRPr="00B012BF" w:rsidRDefault="00BA01DC" w:rsidP="00BA4BFA">
            <w:p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-демонстрация способности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  <w:r w:rsidR="00136CFF" w:rsidRPr="00B012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D3D7D2F" w14:textId="77777777" w:rsidR="00BA01DC" w:rsidRPr="00B012BF" w:rsidRDefault="00BA01DC" w:rsidP="00BA4BF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1DC" w:rsidRPr="00B012BF" w14:paraId="780A9D20" w14:textId="77777777" w:rsidTr="00BA4BFA">
        <w:trPr>
          <w:trHeight w:val="637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5CAF05" w14:textId="77777777" w:rsidR="00BA01DC" w:rsidRPr="00B012BF" w:rsidRDefault="00BA01DC" w:rsidP="00BA4BF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 4. Осуществлять поиск информации, необходимой для эффективного выполнения профессиональных задач.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B34502" w14:textId="77777777" w:rsidR="00BA01DC" w:rsidRPr="00B012BF" w:rsidRDefault="00BA01DC" w:rsidP="00BA4BFA">
            <w:p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- нахождение и использование информации для эффективного выполнения профессиональных задач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B30AC" w14:textId="77777777" w:rsidR="00BA01DC" w:rsidRPr="00B012BF" w:rsidRDefault="00BA01DC" w:rsidP="00BA4BFA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012BF">
              <w:rPr>
                <w:rFonts w:ascii="Times New Roman" w:hAnsi="Times New Roman"/>
                <w:sz w:val="24"/>
                <w:szCs w:val="24"/>
              </w:rPr>
              <w:t>Работа с инструкционными картами в соответствие с методическими рекомендациями</w:t>
            </w:r>
            <w:r w:rsidR="00355B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12BF">
              <w:rPr>
                <w:rFonts w:ascii="Times New Roman" w:hAnsi="Times New Roman"/>
                <w:sz w:val="24"/>
                <w:szCs w:val="24"/>
              </w:rPr>
              <w:t>Педагогическое наблюдение</w:t>
            </w:r>
          </w:p>
          <w:p w14:paraId="2737133F" w14:textId="77777777" w:rsidR="00BA01DC" w:rsidRPr="00B012BF" w:rsidRDefault="00BA01DC" w:rsidP="00BA4BFA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12BF">
              <w:rPr>
                <w:rFonts w:ascii="Times New Roman" w:hAnsi="Times New Roman"/>
                <w:sz w:val="24"/>
                <w:szCs w:val="24"/>
              </w:rPr>
              <w:t>Анкетирование  Анализ</w:t>
            </w:r>
            <w:proofErr w:type="gramEnd"/>
          </w:p>
          <w:p w14:paraId="06EA2CC9" w14:textId="77777777" w:rsidR="00BA01DC" w:rsidRPr="00B012BF" w:rsidRDefault="00BA01DC" w:rsidP="00BA4B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Мини-</w:t>
            </w:r>
            <w:proofErr w:type="gramStart"/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сообщения  в</w:t>
            </w:r>
            <w:proofErr w:type="gramEnd"/>
          </w:p>
          <w:p w14:paraId="60C4C6C7" w14:textId="77777777" w:rsidR="00BA01DC" w:rsidRPr="00B012BF" w:rsidRDefault="00BA01DC" w:rsidP="00BA4BFA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012BF">
              <w:rPr>
                <w:rFonts w:ascii="Times New Roman" w:hAnsi="Times New Roman"/>
                <w:sz w:val="24"/>
                <w:szCs w:val="24"/>
              </w:rPr>
              <w:t xml:space="preserve">соответствие отобранной    </w:t>
            </w:r>
            <w:proofErr w:type="gramStart"/>
            <w:r w:rsidRPr="00B012BF">
              <w:rPr>
                <w:rFonts w:ascii="Times New Roman" w:hAnsi="Times New Roman"/>
                <w:sz w:val="24"/>
                <w:szCs w:val="24"/>
              </w:rPr>
              <w:t>информации  выполняемым</w:t>
            </w:r>
            <w:proofErr w:type="gramEnd"/>
            <w:r w:rsidRPr="00B012BF">
              <w:rPr>
                <w:rFonts w:ascii="Times New Roman" w:hAnsi="Times New Roman"/>
                <w:sz w:val="24"/>
                <w:szCs w:val="24"/>
              </w:rPr>
              <w:t xml:space="preserve"> профессиональным задачам.</w:t>
            </w:r>
          </w:p>
        </w:tc>
      </w:tr>
      <w:tr w:rsidR="00BA01DC" w:rsidRPr="00B012BF" w14:paraId="4FEE4CFF" w14:textId="77777777" w:rsidTr="00BA4BFA">
        <w:trPr>
          <w:trHeight w:val="348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3AD6DA" w14:textId="77777777" w:rsidR="00BA01DC" w:rsidRPr="00B012BF" w:rsidRDefault="00BA01DC" w:rsidP="00BA4BF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513758" w14:textId="77777777" w:rsidR="00BA01DC" w:rsidRPr="00B012BF" w:rsidRDefault="00BA01DC" w:rsidP="00BA4BFA">
            <w:pPr>
              <w:numPr>
                <w:ilvl w:val="0"/>
                <w:numId w:val="5"/>
              </w:numPr>
              <w:tabs>
                <w:tab w:val="left" w:pos="252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демонстрация навыков использования информационно-коммуникационных технологий в профессиональной деятельности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5161E" w14:textId="77777777" w:rsidR="00BA01DC" w:rsidRPr="00B012BF" w:rsidRDefault="00BA01DC" w:rsidP="00BA4BF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1DC" w:rsidRPr="00B012BF" w14:paraId="5741CC2E" w14:textId="77777777" w:rsidTr="00BA4BFA">
        <w:trPr>
          <w:trHeight w:val="637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0CB326" w14:textId="77777777" w:rsidR="00BA01DC" w:rsidRPr="00B012BF" w:rsidRDefault="00BA01DC" w:rsidP="00BA4BF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 xml:space="preserve">ОК 6. Работать в команде, эффективно общаться с коллегами, руководством, клиентами.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416A7B" w14:textId="77777777" w:rsidR="00BA01DC" w:rsidRPr="00B012BF" w:rsidRDefault="00BA01DC" w:rsidP="00BA4BFA">
            <w:p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- взаимодействие с обучающимися, преподавателями и мастерами в ходе обучения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EDAEF" w14:textId="77777777" w:rsidR="00BA01DC" w:rsidRPr="00B012BF" w:rsidRDefault="00BA01DC" w:rsidP="00BA4BF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1DC" w:rsidRPr="00B012BF" w14:paraId="04E8C650" w14:textId="77777777" w:rsidTr="00BA4BFA">
        <w:trPr>
          <w:trHeight w:val="637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42D3E2" w14:textId="77777777" w:rsidR="00BA01DC" w:rsidRPr="00B012BF" w:rsidRDefault="00BA01DC" w:rsidP="00BA4BF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ОК 7. 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C75068" w14:textId="77777777" w:rsidR="00BA01DC" w:rsidRPr="00B012BF" w:rsidRDefault="00BA01DC" w:rsidP="00BA4BFA">
            <w:p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 xml:space="preserve">- демонстрация готовности к исполнению воинской обязанности 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46E51" w14:textId="77777777" w:rsidR="00BA01DC" w:rsidRPr="00B012BF" w:rsidRDefault="00BA01DC" w:rsidP="00BA4BF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00"/>
              </w:rPr>
            </w:pPr>
          </w:p>
        </w:tc>
      </w:tr>
    </w:tbl>
    <w:p w14:paraId="710C96F8" w14:textId="77777777" w:rsidR="00BA01DC" w:rsidRPr="00B012BF" w:rsidRDefault="00BA01DC" w:rsidP="008B19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A01DC" w:rsidRPr="00B012BF" w:rsidSect="00AF31CF"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EA8C0" w14:textId="77777777" w:rsidR="00047338" w:rsidRDefault="00047338" w:rsidP="00BA01DC">
      <w:pPr>
        <w:spacing w:after="0" w:line="240" w:lineRule="auto"/>
      </w:pPr>
      <w:r>
        <w:separator/>
      </w:r>
    </w:p>
  </w:endnote>
  <w:endnote w:type="continuationSeparator" w:id="0">
    <w:p w14:paraId="2AD2B0BA" w14:textId="77777777" w:rsidR="00047338" w:rsidRDefault="00047338" w:rsidP="00BA0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825563"/>
      <w:docPartObj>
        <w:docPartGallery w:val="Page Numbers (Bottom of Page)"/>
        <w:docPartUnique/>
      </w:docPartObj>
    </w:sdtPr>
    <w:sdtEndPr/>
    <w:sdtContent>
      <w:p w14:paraId="7C027D9F" w14:textId="77777777" w:rsidR="005D7840" w:rsidRDefault="00AA6779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069A2B96" w14:textId="77777777" w:rsidR="005D7840" w:rsidRDefault="005D7840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03085" w14:textId="77777777" w:rsidR="00047338" w:rsidRDefault="00047338" w:rsidP="00BA01DC">
      <w:pPr>
        <w:spacing w:after="0" w:line="240" w:lineRule="auto"/>
      </w:pPr>
      <w:r>
        <w:separator/>
      </w:r>
    </w:p>
  </w:footnote>
  <w:footnote w:type="continuationSeparator" w:id="0">
    <w:p w14:paraId="4B000830" w14:textId="77777777" w:rsidR="00047338" w:rsidRDefault="00047338" w:rsidP="00BA01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5"/>
    <w:multiLevelType w:val="singleLevel"/>
    <w:tmpl w:val="00000005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478" w:hanging="360"/>
      </w:pPr>
      <w:rPr>
        <w:rFonts w:cs="Times New Roman"/>
      </w:rPr>
    </w:lvl>
  </w:abstractNum>
  <w:abstractNum w:abstractNumId="2" w15:restartNumberingAfterBreak="0">
    <w:nsid w:val="00000006"/>
    <w:multiLevelType w:val="singleLevel"/>
    <w:tmpl w:val="00000006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478" w:hanging="360"/>
      </w:pPr>
      <w:rPr>
        <w:rFonts w:cs="Times New Roman"/>
      </w:rPr>
    </w:lvl>
  </w:abstractNum>
  <w:abstractNum w:abstractNumId="3" w15:restartNumberingAfterBreak="0">
    <w:nsid w:val="00000007"/>
    <w:multiLevelType w:val="singleLevel"/>
    <w:tmpl w:val="00000007"/>
    <w:name w:val="WW8Num24"/>
    <w:lvl w:ilvl="0">
      <w:start w:val="1"/>
      <w:numFmt w:val="decimal"/>
      <w:lvlText w:val="%1."/>
      <w:lvlJc w:val="left"/>
      <w:pPr>
        <w:tabs>
          <w:tab w:val="num" w:pos="122"/>
        </w:tabs>
        <w:ind w:left="600" w:hanging="360"/>
      </w:pPr>
      <w:rPr>
        <w:rFonts w:cs="Times New Roman"/>
      </w:rPr>
    </w:lvl>
  </w:abstractNum>
  <w:abstractNum w:abstractNumId="4" w15:restartNumberingAfterBreak="0">
    <w:nsid w:val="00000008"/>
    <w:multiLevelType w:val="singleLevel"/>
    <w:tmpl w:val="00000008"/>
    <w:lvl w:ilvl="0">
      <w:numFmt w:val="bullet"/>
      <w:lvlText w:val=""/>
      <w:lvlJc w:val="left"/>
      <w:pPr>
        <w:tabs>
          <w:tab w:val="num" w:pos="0"/>
        </w:tabs>
      </w:pPr>
      <w:rPr>
        <w:rFonts w:ascii="Symbol" w:hAnsi="Symbol"/>
        <w:color w:val="auto"/>
      </w:rPr>
    </w:lvl>
  </w:abstractNum>
  <w:abstractNum w:abstractNumId="5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Times New Roman"/>
      </w:rPr>
    </w:lvl>
  </w:abstractNum>
  <w:abstractNum w:abstractNumId="6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7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465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8" w15:restartNumberingAfterBreak="0">
    <w:nsid w:val="006F44E6"/>
    <w:multiLevelType w:val="hybridMultilevel"/>
    <w:tmpl w:val="C95C5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631756"/>
    <w:multiLevelType w:val="hybridMultilevel"/>
    <w:tmpl w:val="A0E02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4D5195"/>
    <w:multiLevelType w:val="hybridMultilevel"/>
    <w:tmpl w:val="174AD5C2"/>
    <w:lvl w:ilvl="0" w:tplc="00000005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57670"/>
    <w:multiLevelType w:val="hybridMultilevel"/>
    <w:tmpl w:val="92B25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A53EA8"/>
    <w:multiLevelType w:val="hybridMultilevel"/>
    <w:tmpl w:val="A0FC76DC"/>
    <w:lvl w:ilvl="0" w:tplc="B77C9C6E">
      <w:start w:val="4"/>
      <w:numFmt w:val="decimal"/>
      <w:lvlText w:val="%1."/>
      <w:lvlJc w:val="left"/>
      <w:pPr>
        <w:tabs>
          <w:tab w:val="num" w:pos="478"/>
        </w:tabs>
        <w:ind w:left="478" w:hanging="360"/>
      </w:pPr>
      <w:rPr>
        <w:rFonts w:cs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8"/>
        </w:tabs>
        <w:ind w:left="1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18"/>
        </w:tabs>
        <w:ind w:left="1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38"/>
        </w:tabs>
        <w:ind w:left="2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58"/>
        </w:tabs>
        <w:ind w:left="3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78"/>
        </w:tabs>
        <w:ind w:left="4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98"/>
        </w:tabs>
        <w:ind w:left="4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18"/>
        </w:tabs>
        <w:ind w:left="5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38"/>
        </w:tabs>
        <w:ind w:left="6238" w:hanging="180"/>
      </w:pPr>
      <w:rPr>
        <w:rFonts w:cs="Times New Roman"/>
      </w:rPr>
    </w:lvl>
  </w:abstractNum>
  <w:abstractNum w:abstractNumId="13" w15:restartNumberingAfterBreak="0">
    <w:nsid w:val="2C740F51"/>
    <w:multiLevelType w:val="hybridMultilevel"/>
    <w:tmpl w:val="92B25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EA6DB0"/>
    <w:multiLevelType w:val="hybridMultilevel"/>
    <w:tmpl w:val="D038776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30C0021"/>
    <w:multiLevelType w:val="hybridMultilevel"/>
    <w:tmpl w:val="F064D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AB68C5"/>
    <w:multiLevelType w:val="multilevel"/>
    <w:tmpl w:val="9C1673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E132E0A"/>
    <w:multiLevelType w:val="multilevel"/>
    <w:tmpl w:val="DC30A94E"/>
    <w:lvl w:ilvl="0">
      <w:start w:val="4"/>
      <w:numFmt w:val="decimal"/>
      <w:lvlText w:val="%1."/>
      <w:lvlJc w:val="left"/>
      <w:pPr>
        <w:ind w:left="450" w:hanging="450"/>
      </w:pPr>
      <w:rPr>
        <w:rFonts w:cs="Times New Roman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cs="Times New Roman"/>
        <w:b/>
      </w:rPr>
    </w:lvl>
  </w:abstractNum>
  <w:abstractNum w:abstractNumId="18" w15:restartNumberingAfterBreak="0">
    <w:nsid w:val="3F7367F3"/>
    <w:multiLevelType w:val="hybridMultilevel"/>
    <w:tmpl w:val="C058A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5B1C00"/>
    <w:multiLevelType w:val="hybridMultilevel"/>
    <w:tmpl w:val="8FC29EDA"/>
    <w:lvl w:ilvl="0" w:tplc="2D1261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50837046"/>
    <w:multiLevelType w:val="hybridMultilevel"/>
    <w:tmpl w:val="92B25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171FE2"/>
    <w:multiLevelType w:val="hybridMultilevel"/>
    <w:tmpl w:val="92B25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6B5547"/>
    <w:multiLevelType w:val="hybridMultilevel"/>
    <w:tmpl w:val="B01EDAB6"/>
    <w:lvl w:ilvl="0" w:tplc="A1C2FC7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3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D426627"/>
    <w:multiLevelType w:val="hybridMultilevel"/>
    <w:tmpl w:val="92B25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8874F1"/>
    <w:multiLevelType w:val="hybridMultilevel"/>
    <w:tmpl w:val="5D92361C"/>
    <w:lvl w:ilvl="0" w:tplc="722473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67434EA"/>
    <w:multiLevelType w:val="hybridMultilevel"/>
    <w:tmpl w:val="B01EDAB6"/>
    <w:lvl w:ilvl="0" w:tplc="A1C2FC7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7" w15:restartNumberingAfterBreak="0">
    <w:nsid w:val="67434A60"/>
    <w:multiLevelType w:val="hybridMultilevel"/>
    <w:tmpl w:val="92B25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B2631C"/>
    <w:multiLevelType w:val="hybridMultilevel"/>
    <w:tmpl w:val="44528BDE"/>
    <w:lvl w:ilvl="0" w:tplc="A9F47C6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0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295A9F"/>
    <w:multiLevelType w:val="hybridMultilevel"/>
    <w:tmpl w:val="92B25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5513E7"/>
    <w:multiLevelType w:val="hybridMultilevel"/>
    <w:tmpl w:val="92B25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54387E"/>
    <w:multiLevelType w:val="hybridMultilevel"/>
    <w:tmpl w:val="3D6CB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7876728">
    <w:abstractNumId w:val="0"/>
  </w:num>
  <w:num w:numId="2" w16cid:durableId="1712610685">
    <w:abstractNumId w:val="1"/>
  </w:num>
  <w:num w:numId="3" w16cid:durableId="939289825">
    <w:abstractNumId w:val="2"/>
  </w:num>
  <w:num w:numId="4" w16cid:durableId="1509439960">
    <w:abstractNumId w:val="3"/>
  </w:num>
  <w:num w:numId="5" w16cid:durableId="1830900541">
    <w:abstractNumId w:val="4"/>
  </w:num>
  <w:num w:numId="6" w16cid:durableId="1934245880">
    <w:abstractNumId w:val="5"/>
  </w:num>
  <w:num w:numId="7" w16cid:durableId="1208565248">
    <w:abstractNumId w:val="6"/>
  </w:num>
  <w:num w:numId="8" w16cid:durableId="1743869991">
    <w:abstractNumId w:val="7"/>
  </w:num>
  <w:num w:numId="9" w16cid:durableId="1694459137">
    <w:abstractNumId w:val="23"/>
  </w:num>
  <w:num w:numId="10" w16cid:durableId="15920796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58293988">
    <w:abstractNumId w:val="12"/>
  </w:num>
  <w:num w:numId="12" w16cid:durableId="77295189">
    <w:abstractNumId w:val="17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982124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42479419">
    <w:abstractNumId w:val="25"/>
  </w:num>
  <w:num w:numId="15" w16cid:durableId="2077588849">
    <w:abstractNumId w:val="16"/>
  </w:num>
  <w:num w:numId="16" w16cid:durableId="721713313">
    <w:abstractNumId w:val="18"/>
  </w:num>
  <w:num w:numId="17" w16cid:durableId="357781590">
    <w:abstractNumId w:val="26"/>
  </w:num>
  <w:num w:numId="18" w16cid:durableId="498615436">
    <w:abstractNumId w:val="22"/>
  </w:num>
  <w:num w:numId="19" w16cid:durableId="104161560">
    <w:abstractNumId w:val="8"/>
  </w:num>
  <w:num w:numId="20" w16cid:durableId="1778983544">
    <w:abstractNumId w:val="28"/>
  </w:num>
  <w:num w:numId="21" w16cid:durableId="964699048">
    <w:abstractNumId w:val="9"/>
  </w:num>
  <w:num w:numId="22" w16cid:durableId="1138691131">
    <w:abstractNumId w:val="15"/>
  </w:num>
  <w:num w:numId="23" w16cid:durableId="278147065">
    <w:abstractNumId w:val="33"/>
  </w:num>
  <w:num w:numId="24" w16cid:durableId="69095476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4711946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80793639">
    <w:abstractNumId w:val="13"/>
  </w:num>
  <w:num w:numId="27" w16cid:durableId="686907062">
    <w:abstractNumId w:val="14"/>
  </w:num>
  <w:num w:numId="28" w16cid:durableId="1856535272">
    <w:abstractNumId w:val="20"/>
  </w:num>
  <w:num w:numId="29" w16cid:durableId="889807171">
    <w:abstractNumId w:val="32"/>
  </w:num>
  <w:num w:numId="30" w16cid:durableId="789862076">
    <w:abstractNumId w:val="24"/>
  </w:num>
  <w:num w:numId="31" w16cid:durableId="1886673749">
    <w:abstractNumId w:val="11"/>
  </w:num>
  <w:num w:numId="32" w16cid:durableId="1158114438">
    <w:abstractNumId w:val="31"/>
  </w:num>
  <w:num w:numId="33" w16cid:durableId="1268269507">
    <w:abstractNumId w:val="27"/>
  </w:num>
  <w:num w:numId="34" w16cid:durableId="205896647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71165205">
    <w:abstractNumId w:val="30"/>
  </w:num>
  <w:num w:numId="36" w16cid:durableId="15553190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08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01DC"/>
    <w:rsid w:val="000134BD"/>
    <w:rsid w:val="000147FA"/>
    <w:rsid w:val="000201F5"/>
    <w:rsid w:val="000270A9"/>
    <w:rsid w:val="00031496"/>
    <w:rsid w:val="000362B3"/>
    <w:rsid w:val="0003696E"/>
    <w:rsid w:val="00043738"/>
    <w:rsid w:val="0004513A"/>
    <w:rsid w:val="000463E7"/>
    <w:rsid w:val="00047338"/>
    <w:rsid w:val="0005129F"/>
    <w:rsid w:val="00051E9F"/>
    <w:rsid w:val="00055BAE"/>
    <w:rsid w:val="00064DC8"/>
    <w:rsid w:val="000653BE"/>
    <w:rsid w:val="00065748"/>
    <w:rsid w:val="00066DF3"/>
    <w:rsid w:val="0007127E"/>
    <w:rsid w:val="0007426B"/>
    <w:rsid w:val="000808A3"/>
    <w:rsid w:val="00083263"/>
    <w:rsid w:val="000A4ABB"/>
    <w:rsid w:val="000A549E"/>
    <w:rsid w:val="000B0010"/>
    <w:rsid w:val="000B16B5"/>
    <w:rsid w:val="000B1FF3"/>
    <w:rsid w:val="000B2AC4"/>
    <w:rsid w:val="000B39FB"/>
    <w:rsid w:val="000B4FB2"/>
    <w:rsid w:val="000B50A9"/>
    <w:rsid w:val="000C2B7D"/>
    <w:rsid w:val="000C54E4"/>
    <w:rsid w:val="000C6CEB"/>
    <w:rsid w:val="000C7B14"/>
    <w:rsid w:val="000D2547"/>
    <w:rsid w:val="000E0E2B"/>
    <w:rsid w:val="000E53A6"/>
    <w:rsid w:val="000F132B"/>
    <w:rsid w:val="000F1D9E"/>
    <w:rsid w:val="000F5D62"/>
    <w:rsid w:val="001035E2"/>
    <w:rsid w:val="0010628D"/>
    <w:rsid w:val="001079EE"/>
    <w:rsid w:val="001104F5"/>
    <w:rsid w:val="001137F6"/>
    <w:rsid w:val="001217A4"/>
    <w:rsid w:val="00122130"/>
    <w:rsid w:val="001225E4"/>
    <w:rsid w:val="00123430"/>
    <w:rsid w:val="00125A19"/>
    <w:rsid w:val="00125AE6"/>
    <w:rsid w:val="001308AB"/>
    <w:rsid w:val="00134FFF"/>
    <w:rsid w:val="0013513C"/>
    <w:rsid w:val="00136CFF"/>
    <w:rsid w:val="00140867"/>
    <w:rsid w:val="001421BB"/>
    <w:rsid w:val="001443F9"/>
    <w:rsid w:val="001462EF"/>
    <w:rsid w:val="001464A8"/>
    <w:rsid w:val="00146F36"/>
    <w:rsid w:val="00153C04"/>
    <w:rsid w:val="001546A0"/>
    <w:rsid w:val="00164A34"/>
    <w:rsid w:val="001708D1"/>
    <w:rsid w:val="001762CF"/>
    <w:rsid w:val="001762F1"/>
    <w:rsid w:val="00180313"/>
    <w:rsid w:val="00181BD9"/>
    <w:rsid w:val="00184697"/>
    <w:rsid w:val="00185485"/>
    <w:rsid w:val="0018731D"/>
    <w:rsid w:val="00193AEA"/>
    <w:rsid w:val="001A1772"/>
    <w:rsid w:val="001A1A6D"/>
    <w:rsid w:val="001A4F92"/>
    <w:rsid w:val="001A64C1"/>
    <w:rsid w:val="001B0783"/>
    <w:rsid w:val="001B2046"/>
    <w:rsid w:val="001B4332"/>
    <w:rsid w:val="001B5517"/>
    <w:rsid w:val="001C4BD4"/>
    <w:rsid w:val="001C7329"/>
    <w:rsid w:val="001C7E86"/>
    <w:rsid w:val="001D15C1"/>
    <w:rsid w:val="001E03BF"/>
    <w:rsid w:val="001E0D6B"/>
    <w:rsid w:val="001E2A87"/>
    <w:rsid w:val="001E67F1"/>
    <w:rsid w:val="002018C9"/>
    <w:rsid w:val="00204834"/>
    <w:rsid w:val="00206646"/>
    <w:rsid w:val="00207AC9"/>
    <w:rsid w:val="0021172A"/>
    <w:rsid w:val="00214A5D"/>
    <w:rsid w:val="00220297"/>
    <w:rsid w:val="002262EF"/>
    <w:rsid w:val="00227C2E"/>
    <w:rsid w:val="00236DF0"/>
    <w:rsid w:val="00242B87"/>
    <w:rsid w:val="00242C04"/>
    <w:rsid w:val="002458F1"/>
    <w:rsid w:val="00252302"/>
    <w:rsid w:val="00253902"/>
    <w:rsid w:val="00254C20"/>
    <w:rsid w:val="00255823"/>
    <w:rsid w:val="002627D8"/>
    <w:rsid w:val="00267225"/>
    <w:rsid w:val="00267577"/>
    <w:rsid w:val="00273722"/>
    <w:rsid w:val="0027477E"/>
    <w:rsid w:val="00277B5D"/>
    <w:rsid w:val="00281BE8"/>
    <w:rsid w:val="0028223F"/>
    <w:rsid w:val="00283023"/>
    <w:rsid w:val="002858E5"/>
    <w:rsid w:val="00287411"/>
    <w:rsid w:val="00287677"/>
    <w:rsid w:val="0029097B"/>
    <w:rsid w:val="00292BE0"/>
    <w:rsid w:val="002956E1"/>
    <w:rsid w:val="002B070D"/>
    <w:rsid w:val="002B24DB"/>
    <w:rsid w:val="002B432B"/>
    <w:rsid w:val="002B61EA"/>
    <w:rsid w:val="002C1D70"/>
    <w:rsid w:val="002C7E37"/>
    <w:rsid w:val="002D296C"/>
    <w:rsid w:val="002D5E67"/>
    <w:rsid w:val="002E2251"/>
    <w:rsid w:val="002E27C7"/>
    <w:rsid w:val="002E3FCF"/>
    <w:rsid w:val="002E5813"/>
    <w:rsid w:val="002F10F9"/>
    <w:rsid w:val="002F494C"/>
    <w:rsid w:val="002F6466"/>
    <w:rsid w:val="003006EE"/>
    <w:rsid w:val="00306D1E"/>
    <w:rsid w:val="003154DE"/>
    <w:rsid w:val="00321CB9"/>
    <w:rsid w:val="003224F9"/>
    <w:rsid w:val="00323211"/>
    <w:rsid w:val="003260F3"/>
    <w:rsid w:val="00326925"/>
    <w:rsid w:val="00330063"/>
    <w:rsid w:val="00340B83"/>
    <w:rsid w:val="00342736"/>
    <w:rsid w:val="00342BCB"/>
    <w:rsid w:val="0034591D"/>
    <w:rsid w:val="00345FBE"/>
    <w:rsid w:val="00350F61"/>
    <w:rsid w:val="0035170B"/>
    <w:rsid w:val="00352823"/>
    <w:rsid w:val="00352BDD"/>
    <w:rsid w:val="00353988"/>
    <w:rsid w:val="00353A91"/>
    <w:rsid w:val="00354A9D"/>
    <w:rsid w:val="0035559E"/>
    <w:rsid w:val="00355B8C"/>
    <w:rsid w:val="003577B7"/>
    <w:rsid w:val="00360256"/>
    <w:rsid w:val="00361645"/>
    <w:rsid w:val="003632A6"/>
    <w:rsid w:val="00364E5C"/>
    <w:rsid w:val="003674D6"/>
    <w:rsid w:val="0037128E"/>
    <w:rsid w:val="0037183B"/>
    <w:rsid w:val="0037764C"/>
    <w:rsid w:val="0038048A"/>
    <w:rsid w:val="00390562"/>
    <w:rsid w:val="0039436C"/>
    <w:rsid w:val="00395E8D"/>
    <w:rsid w:val="00397C66"/>
    <w:rsid w:val="003A53E0"/>
    <w:rsid w:val="003B0F82"/>
    <w:rsid w:val="003B1EC7"/>
    <w:rsid w:val="003B3DF1"/>
    <w:rsid w:val="003B4A48"/>
    <w:rsid w:val="003B4A79"/>
    <w:rsid w:val="003C6ECA"/>
    <w:rsid w:val="003D5E82"/>
    <w:rsid w:val="003D7BCC"/>
    <w:rsid w:val="003E0619"/>
    <w:rsid w:val="003E0E1A"/>
    <w:rsid w:val="003E16E4"/>
    <w:rsid w:val="003E181C"/>
    <w:rsid w:val="003E37A6"/>
    <w:rsid w:val="003E5076"/>
    <w:rsid w:val="003E57F3"/>
    <w:rsid w:val="003E6014"/>
    <w:rsid w:val="003F020A"/>
    <w:rsid w:val="003F1F1C"/>
    <w:rsid w:val="003F3186"/>
    <w:rsid w:val="003F3718"/>
    <w:rsid w:val="003F43DD"/>
    <w:rsid w:val="003F5257"/>
    <w:rsid w:val="003F6569"/>
    <w:rsid w:val="0040128C"/>
    <w:rsid w:val="00401A6B"/>
    <w:rsid w:val="00405379"/>
    <w:rsid w:val="004053C2"/>
    <w:rsid w:val="00410AE5"/>
    <w:rsid w:val="0041523F"/>
    <w:rsid w:val="004178A5"/>
    <w:rsid w:val="004179E5"/>
    <w:rsid w:val="00417A93"/>
    <w:rsid w:val="00435120"/>
    <w:rsid w:val="00440770"/>
    <w:rsid w:val="00447E82"/>
    <w:rsid w:val="004536FC"/>
    <w:rsid w:val="004539E3"/>
    <w:rsid w:val="00464713"/>
    <w:rsid w:val="00465D49"/>
    <w:rsid w:val="004677AD"/>
    <w:rsid w:val="00474233"/>
    <w:rsid w:val="00474B9A"/>
    <w:rsid w:val="004767AE"/>
    <w:rsid w:val="004820BC"/>
    <w:rsid w:val="00482E20"/>
    <w:rsid w:val="004874A8"/>
    <w:rsid w:val="00492AB8"/>
    <w:rsid w:val="00496C8A"/>
    <w:rsid w:val="004A06F5"/>
    <w:rsid w:val="004A0C37"/>
    <w:rsid w:val="004A2DAA"/>
    <w:rsid w:val="004A4B42"/>
    <w:rsid w:val="004A53DD"/>
    <w:rsid w:val="004B5056"/>
    <w:rsid w:val="004B7D9A"/>
    <w:rsid w:val="004C2AC0"/>
    <w:rsid w:val="004C49A0"/>
    <w:rsid w:val="004E2016"/>
    <w:rsid w:val="004E276F"/>
    <w:rsid w:val="004E3438"/>
    <w:rsid w:val="004E6109"/>
    <w:rsid w:val="004E69B2"/>
    <w:rsid w:val="004E733A"/>
    <w:rsid w:val="004F4CEA"/>
    <w:rsid w:val="004F57CF"/>
    <w:rsid w:val="00504ADB"/>
    <w:rsid w:val="00507BC2"/>
    <w:rsid w:val="0051086A"/>
    <w:rsid w:val="00512C10"/>
    <w:rsid w:val="005133AC"/>
    <w:rsid w:val="00513FA6"/>
    <w:rsid w:val="00515D4A"/>
    <w:rsid w:val="00521106"/>
    <w:rsid w:val="005240A9"/>
    <w:rsid w:val="005259B7"/>
    <w:rsid w:val="00531D01"/>
    <w:rsid w:val="005334A8"/>
    <w:rsid w:val="005403D1"/>
    <w:rsid w:val="00552867"/>
    <w:rsid w:val="00553E77"/>
    <w:rsid w:val="005557A5"/>
    <w:rsid w:val="005565AA"/>
    <w:rsid w:val="00562BCB"/>
    <w:rsid w:val="00567CED"/>
    <w:rsid w:val="005701C1"/>
    <w:rsid w:val="00574586"/>
    <w:rsid w:val="00576BEB"/>
    <w:rsid w:val="00580732"/>
    <w:rsid w:val="00581060"/>
    <w:rsid w:val="005903FD"/>
    <w:rsid w:val="005913C5"/>
    <w:rsid w:val="00591C49"/>
    <w:rsid w:val="005A6D25"/>
    <w:rsid w:val="005B0C21"/>
    <w:rsid w:val="005B22C8"/>
    <w:rsid w:val="005B36D3"/>
    <w:rsid w:val="005C1517"/>
    <w:rsid w:val="005C3903"/>
    <w:rsid w:val="005C7ED8"/>
    <w:rsid w:val="005D5537"/>
    <w:rsid w:val="005D63C9"/>
    <w:rsid w:val="005D7840"/>
    <w:rsid w:val="005E44FA"/>
    <w:rsid w:val="005E557E"/>
    <w:rsid w:val="005E65DA"/>
    <w:rsid w:val="005F12C0"/>
    <w:rsid w:val="006013EA"/>
    <w:rsid w:val="006015D5"/>
    <w:rsid w:val="00607AD9"/>
    <w:rsid w:val="00613EFA"/>
    <w:rsid w:val="00617DE8"/>
    <w:rsid w:val="00622623"/>
    <w:rsid w:val="00627363"/>
    <w:rsid w:val="006313A9"/>
    <w:rsid w:val="00633F92"/>
    <w:rsid w:val="00637F60"/>
    <w:rsid w:val="00641C46"/>
    <w:rsid w:val="00644170"/>
    <w:rsid w:val="00646032"/>
    <w:rsid w:val="006535C8"/>
    <w:rsid w:val="006544A9"/>
    <w:rsid w:val="0065493D"/>
    <w:rsid w:val="006622FB"/>
    <w:rsid w:val="00664C48"/>
    <w:rsid w:val="00667518"/>
    <w:rsid w:val="00671937"/>
    <w:rsid w:val="00671A5C"/>
    <w:rsid w:val="00675B62"/>
    <w:rsid w:val="00676E88"/>
    <w:rsid w:val="00683026"/>
    <w:rsid w:val="006950EC"/>
    <w:rsid w:val="006A45EA"/>
    <w:rsid w:val="006A50D8"/>
    <w:rsid w:val="006A53C2"/>
    <w:rsid w:val="006A68A6"/>
    <w:rsid w:val="006A7DF8"/>
    <w:rsid w:val="006B7418"/>
    <w:rsid w:val="006B77A7"/>
    <w:rsid w:val="006C2CEA"/>
    <w:rsid w:val="006C755E"/>
    <w:rsid w:val="006D755E"/>
    <w:rsid w:val="006E3067"/>
    <w:rsid w:val="006F3ADD"/>
    <w:rsid w:val="006F635C"/>
    <w:rsid w:val="00712425"/>
    <w:rsid w:val="007137E7"/>
    <w:rsid w:val="007161EE"/>
    <w:rsid w:val="007162AB"/>
    <w:rsid w:val="00716E98"/>
    <w:rsid w:val="0072012F"/>
    <w:rsid w:val="00725E48"/>
    <w:rsid w:val="00730E21"/>
    <w:rsid w:val="00731340"/>
    <w:rsid w:val="007414F5"/>
    <w:rsid w:val="00741740"/>
    <w:rsid w:val="00742304"/>
    <w:rsid w:val="007472BF"/>
    <w:rsid w:val="00750FC0"/>
    <w:rsid w:val="00753799"/>
    <w:rsid w:val="00753D3C"/>
    <w:rsid w:val="00756242"/>
    <w:rsid w:val="00756673"/>
    <w:rsid w:val="007607F1"/>
    <w:rsid w:val="007639C3"/>
    <w:rsid w:val="00764D6F"/>
    <w:rsid w:val="00765873"/>
    <w:rsid w:val="00770CEE"/>
    <w:rsid w:val="007712E3"/>
    <w:rsid w:val="0077248E"/>
    <w:rsid w:val="00775B38"/>
    <w:rsid w:val="007813BB"/>
    <w:rsid w:val="00782745"/>
    <w:rsid w:val="0078299E"/>
    <w:rsid w:val="00784D3A"/>
    <w:rsid w:val="00785E81"/>
    <w:rsid w:val="007924FC"/>
    <w:rsid w:val="00796FEA"/>
    <w:rsid w:val="007A0ACE"/>
    <w:rsid w:val="007A1772"/>
    <w:rsid w:val="007A4486"/>
    <w:rsid w:val="007B043F"/>
    <w:rsid w:val="007B604C"/>
    <w:rsid w:val="007B6739"/>
    <w:rsid w:val="007C49A5"/>
    <w:rsid w:val="007C730C"/>
    <w:rsid w:val="007C78C1"/>
    <w:rsid w:val="007D14BC"/>
    <w:rsid w:val="007D14E8"/>
    <w:rsid w:val="007D5E81"/>
    <w:rsid w:val="007D6064"/>
    <w:rsid w:val="007E39EB"/>
    <w:rsid w:val="007E4A45"/>
    <w:rsid w:val="007F0890"/>
    <w:rsid w:val="007F3D39"/>
    <w:rsid w:val="00801407"/>
    <w:rsid w:val="00801990"/>
    <w:rsid w:val="0080200E"/>
    <w:rsid w:val="008132F7"/>
    <w:rsid w:val="008143AC"/>
    <w:rsid w:val="00826325"/>
    <w:rsid w:val="00830924"/>
    <w:rsid w:val="00837E64"/>
    <w:rsid w:val="00842AFD"/>
    <w:rsid w:val="008456C5"/>
    <w:rsid w:val="00852A7C"/>
    <w:rsid w:val="00857629"/>
    <w:rsid w:val="00861C7A"/>
    <w:rsid w:val="00865F5F"/>
    <w:rsid w:val="0087424F"/>
    <w:rsid w:val="00874482"/>
    <w:rsid w:val="008762C9"/>
    <w:rsid w:val="008802C3"/>
    <w:rsid w:val="00880682"/>
    <w:rsid w:val="00880E57"/>
    <w:rsid w:val="0088209A"/>
    <w:rsid w:val="00883D02"/>
    <w:rsid w:val="008878B7"/>
    <w:rsid w:val="00891FD9"/>
    <w:rsid w:val="0089265F"/>
    <w:rsid w:val="0089322C"/>
    <w:rsid w:val="008A3CD4"/>
    <w:rsid w:val="008A5FA7"/>
    <w:rsid w:val="008A6E63"/>
    <w:rsid w:val="008B1934"/>
    <w:rsid w:val="008C169D"/>
    <w:rsid w:val="008C315A"/>
    <w:rsid w:val="008C45D2"/>
    <w:rsid w:val="008C54CB"/>
    <w:rsid w:val="008D3DC6"/>
    <w:rsid w:val="008D79BA"/>
    <w:rsid w:val="008E068F"/>
    <w:rsid w:val="008E258D"/>
    <w:rsid w:val="008E3276"/>
    <w:rsid w:val="008E41D2"/>
    <w:rsid w:val="008F0769"/>
    <w:rsid w:val="008F56DA"/>
    <w:rsid w:val="008F6219"/>
    <w:rsid w:val="008F7C14"/>
    <w:rsid w:val="00901839"/>
    <w:rsid w:val="009056CC"/>
    <w:rsid w:val="00906DDD"/>
    <w:rsid w:val="00911CBA"/>
    <w:rsid w:val="00915009"/>
    <w:rsid w:val="00916CF2"/>
    <w:rsid w:val="009210F5"/>
    <w:rsid w:val="00922D24"/>
    <w:rsid w:val="0092784F"/>
    <w:rsid w:val="00930066"/>
    <w:rsid w:val="00933E34"/>
    <w:rsid w:val="009420BE"/>
    <w:rsid w:val="00947921"/>
    <w:rsid w:val="009523B6"/>
    <w:rsid w:val="00961B97"/>
    <w:rsid w:val="00966CED"/>
    <w:rsid w:val="00975C94"/>
    <w:rsid w:val="0098542B"/>
    <w:rsid w:val="00987E28"/>
    <w:rsid w:val="00990CA2"/>
    <w:rsid w:val="00994914"/>
    <w:rsid w:val="009A3835"/>
    <w:rsid w:val="009A4633"/>
    <w:rsid w:val="009A5BE5"/>
    <w:rsid w:val="009A7CE8"/>
    <w:rsid w:val="009B3390"/>
    <w:rsid w:val="009B3AA9"/>
    <w:rsid w:val="009B3DC5"/>
    <w:rsid w:val="009B7A12"/>
    <w:rsid w:val="009C0B7F"/>
    <w:rsid w:val="009C59D9"/>
    <w:rsid w:val="009C62FB"/>
    <w:rsid w:val="009C63B2"/>
    <w:rsid w:val="009C6D0A"/>
    <w:rsid w:val="009D0C88"/>
    <w:rsid w:val="009D1A7B"/>
    <w:rsid w:val="009E2506"/>
    <w:rsid w:val="009F0D06"/>
    <w:rsid w:val="009F3D82"/>
    <w:rsid w:val="009F7B36"/>
    <w:rsid w:val="00A05702"/>
    <w:rsid w:val="00A07B9D"/>
    <w:rsid w:val="00A155E2"/>
    <w:rsid w:val="00A168A9"/>
    <w:rsid w:val="00A2144A"/>
    <w:rsid w:val="00A235FF"/>
    <w:rsid w:val="00A27C2F"/>
    <w:rsid w:val="00A330DF"/>
    <w:rsid w:val="00A35029"/>
    <w:rsid w:val="00A3601E"/>
    <w:rsid w:val="00A43990"/>
    <w:rsid w:val="00A45159"/>
    <w:rsid w:val="00A52973"/>
    <w:rsid w:val="00A55341"/>
    <w:rsid w:val="00A61F58"/>
    <w:rsid w:val="00A62EA2"/>
    <w:rsid w:val="00A67748"/>
    <w:rsid w:val="00A724B0"/>
    <w:rsid w:val="00A73B0E"/>
    <w:rsid w:val="00A73E06"/>
    <w:rsid w:val="00A74BB7"/>
    <w:rsid w:val="00A805FE"/>
    <w:rsid w:val="00A8391D"/>
    <w:rsid w:val="00A83A29"/>
    <w:rsid w:val="00A8686B"/>
    <w:rsid w:val="00A869CB"/>
    <w:rsid w:val="00A90187"/>
    <w:rsid w:val="00A93B99"/>
    <w:rsid w:val="00A955D3"/>
    <w:rsid w:val="00AA4FE1"/>
    <w:rsid w:val="00AA6779"/>
    <w:rsid w:val="00AA791C"/>
    <w:rsid w:val="00AA7D17"/>
    <w:rsid w:val="00AB0CC5"/>
    <w:rsid w:val="00AB252D"/>
    <w:rsid w:val="00AB32BC"/>
    <w:rsid w:val="00AB380A"/>
    <w:rsid w:val="00AB7BD3"/>
    <w:rsid w:val="00AC193B"/>
    <w:rsid w:val="00AC3578"/>
    <w:rsid w:val="00AC6C23"/>
    <w:rsid w:val="00AD06A3"/>
    <w:rsid w:val="00AD22F5"/>
    <w:rsid w:val="00AD2820"/>
    <w:rsid w:val="00AD5632"/>
    <w:rsid w:val="00AE00D0"/>
    <w:rsid w:val="00AE162C"/>
    <w:rsid w:val="00AE318B"/>
    <w:rsid w:val="00AE64AD"/>
    <w:rsid w:val="00AF31CF"/>
    <w:rsid w:val="00AF52A1"/>
    <w:rsid w:val="00AF710D"/>
    <w:rsid w:val="00B012BF"/>
    <w:rsid w:val="00B1567A"/>
    <w:rsid w:val="00B2216C"/>
    <w:rsid w:val="00B227AF"/>
    <w:rsid w:val="00B238E9"/>
    <w:rsid w:val="00B2509A"/>
    <w:rsid w:val="00B250BF"/>
    <w:rsid w:val="00B2556C"/>
    <w:rsid w:val="00B25E5A"/>
    <w:rsid w:val="00B26A38"/>
    <w:rsid w:val="00B34FFD"/>
    <w:rsid w:val="00B363F2"/>
    <w:rsid w:val="00B44DF0"/>
    <w:rsid w:val="00B52791"/>
    <w:rsid w:val="00B61167"/>
    <w:rsid w:val="00B66B3E"/>
    <w:rsid w:val="00B82C33"/>
    <w:rsid w:val="00B866C7"/>
    <w:rsid w:val="00B87FDE"/>
    <w:rsid w:val="00B9268A"/>
    <w:rsid w:val="00B93080"/>
    <w:rsid w:val="00B94275"/>
    <w:rsid w:val="00BA01DC"/>
    <w:rsid w:val="00BA2EE9"/>
    <w:rsid w:val="00BA3CF8"/>
    <w:rsid w:val="00BA4BFA"/>
    <w:rsid w:val="00BA62A2"/>
    <w:rsid w:val="00BA678F"/>
    <w:rsid w:val="00BB0CAB"/>
    <w:rsid w:val="00BB1D1A"/>
    <w:rsid w:val="00BB33A2"/>
    <w:rsid w:val="00BB535D"/>
    <w:rsid w:val="00BB6125"/>
    <w:rsid w:val="00BB6227"/>
    <w:rsid w:val="00BC15B3"/>
    <w:rsid w:val="00BC2F08"/>
    <w:rsid w:val="00BC4EA7"/>
    <w:rsid w:val="00BC7474"/>
    <w:rsid w:val="00BC74A0"/>
    <w:rsid w:val="00BD2209"/>
    <w:rsid w:val="00BD3AC5"/>
    <w:rsid w:val="00BD43E5"/>
    <w:rsid w:val="00BD7618"/>
    <w:rsid w:val="00BE095B"/>
    <w:rsid w:val="00BE14B6"/>
    <w:rsid w:val="00BE5020"/>
    <w:rsid w:val="00BE6174"/>
    <w:rsid w:val="00BE674F"/>
    <w:rsid w:val="00BF0B99"/>
    <w:rsid w:val="00BF4560"/>
    <w:rsid w:val="00BF5C0C"/>
    <w:rsid w:val="00BF7BA4"/>
    <w:rsid w:val="00C0176F"/>
    <w:rsid w:val="00C02005"/>
    <w:rsid w:val="00C0367B"/>
    <w:rsid w:val="00C03DFD"/>
    <w:rsid w:val="00C06103"/>
    <w:rsid w:val="00C11811"/>
    <w:rsid w:val="00C16A48"/>
    <w:rsid w:val="00C17D74"/>
    <w:rsid w:val="00C214CA"/>
    <w:rsid w:val="00C21B32"/>
    <w:rsid w:val="00C25FA6"/>
    <w:rsid w:val="00C315DD"/>
    <w:rsid w:val="00C322CE"/>
    <w:rsid w:val="00C333E2"/>
    <w:rsid w:val="00C4682C"/>
    <w:rsid w:val="00C52732"/>
    <w:rsid w:val="00C55D8C"/>
    <w:rsid w:val="00C604F4"/>
    <w:rsid w:val="00C6344F"/>
    <w:rsid w:val="00C63840"/>
    <w:rsid w:val="00C64312"/>
    <w:rsid w:val="00C710F6"/>
    <w:rsid w:val="00C72382"/>
    <w:rsid w:val="00C766F1"/>
    <w:rsid w:val="00C81531"/>
    <w:rsid w:val="00C82BBA"/>
    <w:rsid w:val="00C863EF"/>
    <w:rsid w:val="00C8640F"/>
    <w:rsid w:val="00C92DE4"/>
    <w:rsid w:val="00CA413F"/>
    <w:rsid w:val="00CA4224"/>
    <w:rsid w:val="00CA7FD7"/>
    <w:rsid w:val="00CB03A2"/>
    <w:rsid w:val="00CB2865"/>
    <w:rsid w:val="00CB70B7"/>
    <w:rsid w:val="00CB73A7"/>
    <w:rsid w:val="00CB77F0"/>
    <w:rsid w:val="00CD2A39"/>
    <w:rsid w:val="00CE27D0"/>
    <w:rsid w:val="00CE4669"/>
    <w:rsid w:val="00CE4D52"/>
    <w:rsid w:val="00CE515A"/>
    <w:rsid w:val="00CE59DA"/>
    <w:rsid w:val="00CF6194"/>
    <w:rsid w:val="00CF7492"/>
    <w:rsid w:val="00D01260"/>
    <w:rsid w:val="00D23993"/>
    <w:rsid w:val="00D32AF3"/>
    <w:rsid w:val="00D35474"/>
    <w:rsid w:val="00D35718"/>
    <w:rsid w:val="00D42258"/>
    <w:rsid w:val="00D464D9"/>
    <w:rsid w:val="00D46B7C"/>
    <w:rsid w:val="00D60C94"/>
    <w:rsid w:val="00D90892"/>
    <w:rsid w:val="00D91519"/>
    <w:rsid w:val="00D95CC7"/>
    <w:rsid w:val="00D96AD0"/>
    <w:rsid w:val="00DA48FE"/>
    <w:rsid w:val="00DB090D"/>
    <w:rsid w:val="00DB1F0C"/>
    <w:rsid w:val="00DB3113"/>
    <w:rsid w:val="00DB389F"/>
    <w:rsid w:val="00DB6478"/>
    <w:rsid w:val="00DB67C2"/>
    <w:rsid w:val="00DC1959"/>
    <w:rsid w:val="00DC5A1A"/>
    <w:rsid w:val="00DC7737"/>
    <w:rsid w:val="00DD1E18"/>
    <w:rsid w:val="00DD71F3"/>
    <w:rsid w:val="00DD7B9F"/>
    <w:rsid w:val="00DE28A8"/>
    <w:rsid w:val="00DE6BCE"/>
    <w:rsid w:val="00DF1880"/>
    <w:rsid w:val="00DF2075"/>
    <w:rsid w:val="00E0180B"/>
    <w:rsid w:val="00E047BF"/>
    <w:rsid w:val="00E07D97"/>
    <w:rsid w:val="00E07F66"/>
    <w:rsid w:val="00E10325"/>
    <w:rsid w:val="00E10578"/>
    <w:rsid w:val="00E5305A"/>
    <w:rsid w:val="00E5407D"/>
    <w:rsid w:val="00E57606"/>
    <w:rsid w:val="00E60890"/>
    <w:rsid w:val="00E65FDF"/>
    <w:rsid w:val="00E705D8"/>
    <w:rsid w:val="00E71ACA"/>
    <w:rsid w:val="00E759FF"/>
    <w:rsid w:val="00E77860"/>
    <w:rsid w:val="00E85158"/>
    <w:rsid w:val="00E8758B"/>
    <w:rsid w:val="00E94EA4"/>
    <w:rsid w:val="00E96632"/>
    <w:rsid w:val="00E96785"/>
    <w:rsid w:val="00E9706C"/>
    <w:rsid w:val="00EA1140"/>
    <w:rsid w:val="00EA457D"/>
    <w:rsid w:val="00EA58B3"/>
    <w:rsid w:val="00EB2C96"/>
    <w:rsid w:val="00ED1F98"/>
    <w:rsid w:val="00ED3BB5"/>
    <w:rsid w:val="00ED7181"/>
    <w:rsid w:val="00EE1BD7"/>
    <w:rsid w:val="00EE1D80"/>
    <w:rsid w:val="00EE41F2"/>
    <w:rsid w:val="00EE63C8"/>
    <w:rsid w:val="00EF081D"/>
    <w:rsid w:val="00EF1CA1"/>
    <w:rsid w:val="00EF3B62"/>
    <w:rsid w:val="00EF724D"/>
    <w:rsid w:val="00F1448C"/>
    <w:rsid w:val="00F16CB7"/>
    <w:rsid w:val="00F25600"/>
    <w:rsid w:val="00F3361E"/>
    <w:rsid w:val="00F35CD6"/>
    <w:rsid w:val="00F40F11"/>
    <w:rsid w:val="00F41BAC"/>
    <w:rsid w:val="00F41F45"/>
    <w:rsid w:val="00F437D7"/>
    <w:rsid w:val="00F46DBF"/>
    <w:rsid w:val="00F5020E"/>
    <w:rsid w:val="00F65706"/>
    <w:rsid w:val="00F72193"/>
    <w:rsid w:val="00F725D3"/>
    <w:rsid w:val="00F733C4"/>
    <w:rsid w:val="00F73F47"/>
    <w:rsid w:val="00F90243"/>
    <w:rsid w:val="00F9134C"/>
    <w:rsid w:val="00F92C67"/>
    <w:rsid w:val="00F936C9"/>
    <w:rsid w:val="00F94046"/>
    <w:rsid w:val="00FA1B56"/>
    <w:rsid w:val="00FA6C34"/>
    <w:rsid w:val="00FA7555"/>
    <w:rsid w:val="00FB069B"/>
    <w:rsid w:val="00FC1B48"/>
    <w:rsid w:val="00FC1E8F"/>
    <w:rsid w:val="00FC3E4A"/>
    <w:rsid w:val="00FD1DD3"/>
    <w:rsid w:val="00FD2AB7"/>
    <w:rsid w:val="00FD2D21"/>
    <w:rsid w:val="00FD433D"/>
    <w:rsid w:val="00FD45B3"/>
    <w:rsid w:val="00FE12F4"/>
    <w:rsid w:val="00FE192C"/>
    <w:rsid w:val="00FE6E55"/>
    <w:rsid w:val="00FF3EB9"/>
    <w:rsid w:val="00FF53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56B097F2"/>
  <w15:docId w15:val="{EF6308EE-7C67-4A6D-8C5A-5F9EDC967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7E82"/>
  </w:style>
  <w:style w:type="paragraph" w:styleId="1">
    <w:name w:val="heading 1"/>
    <w:basedOn w:val="a"/>
    <w:next w:val="a"/>
    <w:link w:val="10"/>
    <w:uiPriority w:val="99"/>
    <w:qFormat/>
    <w:rsid w:val="00BA01DC"/>
    <w:pPr>
      <w:keepNext/>
      <w:tabs>
        <w:tab w:val="num" w:pos="432"/>
      </w:tabs>
      <w:suppressAutoHyphens/>
      <w:autoSpaceDE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A01D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3">
    <w:name w:val="Символ сноски"/>
    <w:basedOn w:val="a0"/>
    <w:uiPriority w:val="99"/>
    <w:rsid w:val="00BA01DC"/>
    <w:rPr>
      <w:rFonts w:ascii="Times New Roman" w:hAnsi="Times New Roman" w:cs="Times New Roman"/>
      <w:vertAlign w:val="superscript"/>
    </w:rPr>
  </w:style>
  <w:style w:type="character" w:customStyle="1" w:styleId="WW-">
    <w:name w:val="WW-Символ сноски"/>
    <w:uiPriority w:val="99"/>
    <w:rsid w:val="00BA01DC"/>
    <w:rPr>
      <w:vertAlign w:val="superscript"/>
    </w:rPr>
  </w:style>
  <w:style w:type="paragraph" w:styleId="a4">
    <w:name w:val="Normal (Web)"/>
    <w:basedOn w:val="a"/>
    <w:uiPriority w:val="99"/>
    <w:rsid w:val="00BA01D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note text"/>
    <w:basedOn w:val="a"/>
    <w:link w:val="a6"/>
    <w:uiPriority w:val="99"/>
    <w:rsid w:val="00BA01D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6">
    <w:name w:val="Текст сноски Знак"/>
    <w:basedOn w:val="a0"/>
    <w:link w:val="a5"/>
    <w:uiPriority w:val="99"/>
    <w:rsid w:val="00BA01D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7">
    <w:name w:val="footnote reference"/>
    <w:basedOn w:val="a0"/>
    <w:uiPriority w:val="99"/>
    <w:semiHidden/>
    <w:rsid w:val="00BA01DC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BA01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Список 21"/>
    <w:basedOn w:val="a"/>
    <w:uiPriority w:val="99"/>
    <w:rsid w:val="00BA01DC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BA01DC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List 2"/>
    <w:basedOn w:val="a"/>
    <w:uiPriority w:val="99"/>
    <w:rsid w:val="00BA01D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uiPriority w:val="99"/>
    <w:rsid w:val="00BA01D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a">
    <w:name w:val="Title"/>
    <w:basedOn w:val="a"/>
    <w:link w:val="ab"/>
    <w:uiPriority w:val="99"/>
    <w:qFormat/>
    <w:rsid w:val="00BA01D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Заголовок Знак"/>
    <w:basedOn w:val="a0"/>
    <w:link w:val="aa"/>
    <w:uiPriority w:val="99"/>
    <w:rsid w:val="00BA01DC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BA01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c">
    <w:name w:val="Table Grid"/>
    <w:basedOn w:val="a1"/>
    <w:uiPriority w:val="59"/>
    <w:rsid w:val="00BA01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header"/>
    <w:basedOn w:val="a"/>
    <w:link w:val="ae"/>
    <w:uiPriority w:val="99"/>
    <w:unhideWhenUsed/>
    <w:rsid w:val="00A67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A67748"/>
  </w:style>
  <w:style w:type="paragraph" w:styleId="af">
    <w:name w:val="footer"/>
    <w:basedOn w:val="a"/>
    <w:link w:val="af0"/>
    <w:uiPriority w:val="99"/>
    <w:unhideWhenUsed/>
    <w:rsid w:val="00A67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67748"/>
  </w:style>
  <w:style w:type="paragraph" w:styleId="af1">
    <w:name w:val="Balloon Text"/>
    <w:basedOn w:val="a"/>
    <w:link w:val="af2"/>
    <w:uiPriority w:val="99"/>
    <w:semiHidden/>
    <w:unhideWhenUsed/>
    <w:rsid w:val="00C643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64312"/>
    <w:rPr>
      <w:rFonts w:ascii="Tahoma" w:hAnsi="Tahoma" w:cs="Tahoma"/>
      <w:sz w:val="16"/>
      <w:szCs w:val="16"/>
    </w:rPr>
  </w:style>
  <w:style w:type="paragraph" w:styleId="af3">
    <w:name w:val="No Spacing"/>
    <w:link w:val="af4"/>
    <w:uiPriority w:val="1"/>
    <w:qFormat/>
    <w:rsid w:val="00B1567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customStyle="1" w:styleId="12">
    <w:name w:val="Сетка таблицы1"/>
    <w:basedOn w:val="a1"/>
    <w:next w:val="ac"/>
    <w:uiPriority w:val="59"/>
    <w:rsid w:val="0072012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BD43E5"/>
    <w:rPr>
      <w:color w:val="0000FF" w:themeColor="hyperlink"/>
      <w:u w:val="single"/>
    </w:rPr>
  </w:style>
  <w:style w:type="paragraph" w:customStyle="1" w:styleId="msoorganizationname2">
    <w:name w:val="msoorganizationname2"/>
    <w:uiPriority w:val="99"/>
    <w:rsid w:val="000147FA"/>
    <w:pPr>
      <w:spacing w:after="0" w:line="240" w:lineRule="auto"/>
      <w:jc w:val="center"/>
    </w:pPr>
    <w:rPr>
      <w:rFonts w:ascii="Arial Narrow" w:eastAsia="Times New Roman" w:hAnsi="Arial Narrow" w:cs="Times New Roman"/>
      <w:color w:val="000000"/>
      <w:kern w:val="28"/>
      <w:sz w:val="96"/>
      <w:szCs w:val="96"/>
    </w:rPr>
  </w:style>
  <w:style w:type="paragraph" w:styleId="af6">
    <w:name w:val="Body Text"/>
    <w:basedOn w:val="a"/>
    <w:link w:val="af7"/>
    <w:uiPriority w:val="99"/>
    <w:rsid w:val="004A53D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7">
    <w:name w:val="Основной текст Знак"/>
    <w:basedOn w:val="a0"/>
    <w:link w:val="af6"/>
    <w:uiPriority w:val="99"/>
    <w:rsid w:val="004A53DD"/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227C2E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(2)_"/>
    <w:basedOn w:val="a0"/>
    <w:link w:val="211"/>
    <w:locked/>
    <w:rsid w:val="00A45159"/>
    <w:rPr>
      <w:rFonts w:ascii="Calibri" w:hAnsi="Calibri" w:cs="Calibri"/>
      <w:b/>
      <w:bCs/>
      <w:shd w:val="clear" w:color="auto" w:fill="FFFFFF"/>
      <w:lang w:val="en-US"/>
    </w:rPr>
  </w:style>
  <w:style w:type="paragraph" w:customStyle="1" w:styleId="211">
    <w:name w:val="Основной текст (2)1"/>
    <w:basedOn w:val="a"/>
    <w:link w:val="20"/>
    <w:rsid w:val="00A45159"/>
    <w:pPr>
      <w:widowControl w:val="0"/>
      <w:shd w:val="clear" w:color="auto" w:fill="FFFFFF"/>
      <w:spacing w:before="200" w:after="0" w:line="244" w:lineRule="exact"/>
    </w:pPr>
    <w:rPr>
      <w:rFonts w:ascii="Calibri" w:hAnsi="Calibri" w:cs="Calibri"/>
      <w:b/>
      <w:bCs/>
      <w:lang w:val="en-US"/>
    </w:rPr>
  </w:style>
  <w:style w:type="character" w:customStyle="1" w:styleId="af4">
    <w:name w:val="Без интервала Знак"/>
    <w:link w:val="af3"/>
    <w:uiPriority w:val="1"/>
    <w:qFormat/>
    <w:locked/>
    <w:rsid w:val="00785E81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37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arant.ru/products/ipo/prime/doc/7034208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EAC6E-EE72-4407-BF0F-F64CB96DD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22</Pages>
  <Words>4761</Words>
  <Characters>27144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Уйский  филиал</Company>
  <LinksUpToDate>false</LinksUpToDate>
  <CharactersWithSpaces>31842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Макейчик,Первухин</dc:creator>
  <cp:lastModifiedBy>Татьяна Филиппова</cp:lastModifiedBy>
  <cp:revision>127</cp:revision>
  <dcterms:created xsi:type="dcterms:W3CDTF">2021-11-30T09:46:00Z</dcterms:created>
  <dcterms:modified xsi:type="dcterms:W3CDTF">2025-12-09T14:18:00Z</dcterms:modified>
</cp:coreProperties>
</file>